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DE4FCCD"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w:t>
            </w:r>
            <w:r w:rsidRPr="00FA02B6">
              <w:rPr>
                <w:bCs w:val="0"/>
                <w:snapToGrid w:val="0"/>
                <w:sz w:val="24"/>
                <w:szCs w:val="24"/>
                <w:lang w:eastAsia="ru-RU"/>
              </w:rPr>
              <w:t>МРСК Юга» УД-</w:t>
            </w:r>
            <w:r w:rsidR="009C5E48" w:rsidRPr="00FA02B6">
              <w:rPr>
                <w:bCs w:val="0"/>
                <w:spacing w:val="-4"/>
              </w:rPr>
              <w:t>4</w:t>
            </w:r>
            <w:r w:rsidR="00FA02B6">
              <w:rPr>
                <w:bCs w:val="0"/>
                <w:spacing w:val="-4"/>
              </w:rPr>
              <w:t>6</w:t>
            </w:r>
            <w:r w:rsidRPr="00FA02B6">
              <w:rPr>
                <w:bCs w:val="0"/>
                <w:spacing w:val="-4"/>
              </w:rPr>
              <w:t xml:space="preserve"> от </w:t>
            </w:r>
            <w:r w:rsidR="009C5E48" w:rsidRPr="00FA02B6">
              <w:rPr>
                <w:bCs w:val="0"/>
                <w:spacing w:val="-4"/>
              </w:rPr>
              <w:t>11</w:t>
            </w:r>
            <w:r w:rsidRPr="00FA02B6">
              <w:rPr>
                <w:bCs w:val="0"/>
                <w:spacing w:val="-4"/>
              </w:rPr>
              <w:t>.</w:t>
            </w:r>
            <w:r w:rsidR="009C5E48" w:rsidRPr="00FA02B6">
              <w:rPr>
                <w:bCs w:val="0"/>
                <w:spacing w:val="-4"/>
              </w:rPr>
              <w:t>05</w:t>
            </w:r>
            <w:r w:rsidRPr="00FA02B6">
              <w:rPr>
                <w:bCs w:val="0"/>
                <w:spacing w:val="-4"/>
              </w:rPr>
              <w:t>.</w:t>
            </w:r>
            <w:r w:rsidR="009C5E48" w:rsidRPr="00FA02B6">
              <w:rPr>
                <w:bCs w:val="0"/>
                <w:spacing w:val="-4"/>
              </w:rPr>
              <w:t>2017</w:t>
            </w:r>
            <w:r w:rsidRPr="00FA02B6">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62C976AC" w14:textId="77777777" w:rsidR="00FA02B6" w:rsidRDefault="00E86E35" w:rsidP="00FA02B6">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FA02B6" w:rsidRPr="00FA02B6">
        <w:rPr>
          <w:b/>
          <w:sz w:val="24"/>
          <w:szCs w:val="24"/>
        </w:rPr>
        <w:t xml:space="preserve">право заключения договора по оказанию услуг по разработке Комплексной программы развития электрических сетей напряжением 35 </w:t>
      </w:r>
      <w:proofErr w:type="spellStart"/>
      <w:r w:rsidR="00FA02B6" w:rsidRPr="00FA02B6">
        <w:rPr>
          <w:b/>
          <w:sz w:val="24"/>
          <w:szCs w:val="24"/>
        </w:rPr>
        <w:t>кВ</w:t>
      </w:r>
      <w:proofErr w:type="spellEnd"/>
      <w:r w:rsidR="00FA02B6" w:rsidRPr="00FA02B6">
        <w:rPr>
          <w:b/>
          <w:sz w:val="24"/>
          <w:szCs w:val="24"/>
        </w:rPr>
        <w:t xml:space="preserve"> и выше</w:t>
      </w:r>
    </w:p>
    <w:p w14:paraId="1BF92CEC" w14:textId="77777777" w:rsidR="00FA02B6" w:rsidRDefault="00FA02B6" w:rsidP="00FA02B6">
      <w:pPr>
        <w:pStyle w:val="a"/>
        <w:numPr>
          <w:ilvl w:val="0"/>
          <w:numId w:val="0"/>
        </w:numPr>
        <w:suppressAutoHyphens w:val="0"/>
        <w:autoSpaceDE w:val="0"/>
        <w:autoSpaceDN w:val="0"/>
        <w:spacing w:before="40" w:line="240" w:lineRule="auto"/>
        <w:ind w:left="567"/>
        <w:contextualSpacing w:val="0"/>
        <w:jc w:val="center"/>
        <w:rPr>
          <w:b/>
          <w:sz w:val="24"/>
          <w:szCs w:val="24"/>
        </w:rPr>
      </w:pPr>
      <w:r w:rsidRPr="00FA02B6">
        <w:rPr>
          <w:b/>
          <w:sz w:val="24"/>
          <w:szCs w:val="24"/>
        </w:rPr>
        <w:t>на территории Волгоградской области на пятилетний период 2018-2022 гг.</w:t>
      </w:r>
    </w:p>
    <w:p w14:paraId="5E8C53FD" w14:textId="413D1694" w:rsidR="00E86E35" w:rsidRPr="00556B64" w:rsidRDefault="00FA02B6" w:rsidP="00FA02B6">
      <w:pPr>
        <w:pStyle w:val="a"/>
        <w:numPr>
          <w:ilvl w:val="0"/>
          <w:numId w:val="0"/>
        </w:numPr>
        <w:suppressAutoHyphens w:val="0"/>
        <w:autoSpaceDE w:val="0"/>
        <w:autoSpaceDN w:val="0"/>
        <w:spacing w:before="40" w:line="240" w:lineRule="auto"/>
        <w:ind w:left="567"/>
        <w:contextualSpacing w:val="0"/>
        <w:jc w:val="center"/>
        <w:rPr>
          <w:b/>
          <w:sz w:val="24"/>
          <w:szCs w:val="24"/>
        </w:rPr>
      </w:pPr>
      <w:r w:rsidRPr="00FA02B6">
        <w:rPr>
          <w:b/>
          <w:sz w:val="24"/>
          <w:szCs w:val="24"/>
        </w:rPr>
        <w:t>для нужд филиала ПАО «МРСК Юга» - «Волгоградэнерго»</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8A829B0" w:rsidR="00E86E35" w:rsidRPr="009C5E48"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9C5E48">
        <w:t>–</w:t>
      </w:r>
      <w:r w:rsidR="009C5E48" w:rsidRPr="009C5E48">
        <w:t xml:space="preserve"> </w:t>
      </w:r>
      <w:r w:rsidR="007951CD" w:rsidRPr="009C5E48">
        <w:rPr>
          <w:b/>
          <w:bCs/>
        </w:rPr>
        <w:t>Симонова Елена Владимировна,</w:t>
      </w:r>
      <w:r w:rsidR="007951CD" w:rsidRPr="009C5E48">
        <w:rPr>
          <w:bCs/>
        </w:rPr>
        <w:t xml:space="preserve"> тел.: (863) 307-07-72, е-</w:t>
      </w:r>
      <w:proofErr w:type="spellStart"/>
      <w:r w:rsidR="007951CD" w:rsidRPr="009C5E48">
        <w:rPr>
          <w:bCs/>
        </w:rPr>
        <w:t>mail</w:t>
      </w:r>
      <w:proofErr w:type="spellEnd"/>
      <w:r w:rsidR="007951CD" w:rsidRPr="009C5E48">
        <w:rPr>
          <w:bCs/>
        </w:rPr>
        <w:t xml:space="preserve">: </w:t>
      </w:r>
      <w:hyperlink r:id="rId18" w:history="1">
        <w:r w:rsidR="007951CD" w:rsidRPr="009C5E48">
          <w:rPr>
            <w:rStyle w:val="a9"/>
          </w:rPr>
          <w:t>simonovaev@mrsk-yuga.ru</w:t>
        </w:r>
      </w:hyperlink>
      <w:r w:rsidRPr="009C5E48">
        <w:t xml:space="preserve">, Извещением о проведении открытого </w:t>
      </w:r>
      <w:r w:rsidRPr="009C5E48">
        <w:rPr>
          <w:iCs/>
        </w:rPr>
        <w:t>запроса предложений</w:t>
      </w:r>
      <w:r w:rsidRPr="009C5E48">
        <w:t>, опубликованным:</w:t>
      </w:r>
    </w:p>
    <w:p w14:paraId="4B68A447" w14:textId="3C3C4B67"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proofErr w:type="gramStart"/>
      <w:r w:rsidR="009C5E48">
        <w:t>www.b2b-energo.ru,</w:t>
      </w:r>
      <w:r w:rsidRPr="00556B64">
        <w:rPr>
          <w:sz w:val="24"/>
          <w:szCs w:val="24"/>
        </w:rPr>
        <w:t xml:space="preserve">  на</w:t>
      </w:r>
      <w:proofErr w:type="gramEnd"/>
      <w:r w:rsidRPr="00556B64">
        <w:rPr>
          <w:sz w:val="24"/>
          <w:szCs w:val="24"/>
        </w:rPr>
        <w:t xml:space="preserve">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41EDDFB2"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3"/>
      <w:bookmarkEnd w:id="14"/>
      <w:bookmarkEnd w:id="15"/>
      <w:bookmarkEnd w:id="16"/>
      <w:bookmarkEnd w:id="17"/>
      <w:r w:rsidRPr="00556B64">
        <w:rPr>
          <w:snapToGrid w:val="0"/>
          <w:u w:val="single"/>
        </w:rPr>
        <w:t xml:space="preserve">юридических лиц, физических лиц, в том числе индивидуальных </w:t>
      </w:r>
      <w:proofErr w:type="gramStart"/>
      <w:r w:rsidRPr="00556B64">
        <w:rPr>
          <w:snapToGrid w:val="0"/>
          <w:u w:val="single"/>
        </w:rPr>
        <w:t xml:space="preserve">предпринимателей,  </w:t>
      </w:r>
      <w:r w:rsidR="004616D8" w:rsidRPr="00556B64">
        <w:rPr>
          <w:snapToGrid w:val="0"/>
          <w:u w:val="single"/>
        </w:rPr>
        <w:t xml:space="preserve"> </w:t>
      </w:r>
      <w:proofErr w:type="gramEnd"/>
      <w:r w:rsidR="00C53E73" w:rsidRPr="00556B64">
        <w:rPr>
          <w:snapToGrid w:val="0"/>
          <w:u w:val="single"/>
        </w:rPr>
        <w:t xml:space="preserve">а также лиц,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577B7B3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p>
    <w:p w14:paraId="203261F0" w14:textId="3CB29C2B"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0163A5D" w:rsidR="00935C24" w:rsidRPr="00FA02B6" w:rsidRDefault="00E86E35" w:rsidP="00FA02B6">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FA02B6">
        <w:rPr>
          <w:szCs w:val="24"/>
        </w:rPr>
        <w:t>Предмет Запроса предложений</w:t>
      </w:r>
      <w:bookmarkEnd w:id="25"/>
      <w:r w:rsidRPr="00FA02B6">
        <w:rPr>
          <w:szCs w:val="24"/>
        </w:rPr>
        <w:t xml:space="preserve"> – </w:t>
      </w:r>
      <w:bookmarkEnd w:id="26"/>
      <w:r w:rsidR="00FA02B6" w:rsidRPr="00FA02B6">
        <w:rPr>
          <w:b/>
          <w:szCs w:val="24"/>
        </w:rPr>
        <w:t xml:space="preserve">право заключения договора по оказанию услуг по разработке Комплексной программы развития электрических сетей напряжением 35 </w:t>
      </w:r>
      <w:proofErr w:type="spellStart"/>
      <w:r w:rsidR="00FA02B6" w:rsidRPr="00FA02B6">
        <w:rPr>
          <w:b/>
          <w:szCs w:val="24"/>
        </w:rPr>
        <w:t>кВ</w:t>
      </w:r>
      <w:proofErr w:type="spellEnd"/>
      <w:r w:rsidR="00FA02B6" w:rsidRPr="00FA02B6">
        <w:rPr>
          <w:b/>
          <w:szCs w:val="24"/>
        </w:rPr>
        <w:t xml:space="preserve"> и выше на территории Волгоградской области на пятилетний период 2018-2022 гг. для нужд филиала ПАО «МРСК Юга» - «Волгоградэнерго»</w:t>
      </w:r>
      <w:r w:rsidR="009C5E48" w:rsidRPr="00FA02B6">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55D3B41D"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687CDD">
        <w:rPr>
          <w:sz w:val="24"/>
          <w:szCs w:val="24"/>
        </w:rPr>
        <w:t>в течение 4 лет с</w:t>
      </w:r>
      <w:r w:rsidR="0045698E">
        <w:rPr>
          <w:sz w:val="24"/>
          <w:szCs w:val="24"/>
        </w:rPr>
        <w:t xml:space="preserve"> м</w:t>
      </w:r>
      <w:r w:rsidR="00687CDD">
        <w:rPr>
          <w:sz w:val="24"/>
          <w:szCs w:val="24"/>
        </w:rPr>
        <w:t>омента заключения договора.</w:t>
      </w:r>
    </w:p>
    <w:p w14:paraId="1AABFED8" w14:textId="651CEE40"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w:t>
      </w:r>
      <w:r w:rsidR="0045698E">
        <w:rPr>
          <w:szCs w:val="24"/>
        </w:rPr>
        <w:t>течение 60 календарных дней с момента подписания обеими сторонами актов выполненных работ.</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r w:rsidRPr="00D97B21">
        <w:rPr>
          <w:bCs/>
        </w:rPr>
        <w:lastRenderedPageBreak/>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w:t>
      </w:r>
      <w:r w:rsidRPr="009C5E48">
        <w:rPr>
          <w:szCs w:val="24"/>
        </w:rPr>
        <w:t>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9C5E48">
        <w:rPr>
          <w:szCs w:val="24"/>
        </w:rPr>
        <w:fldChar w:fldCharType="begin"/>
      </w:r>
      <w:r w:rsidRPr="009C5E48">
        <w:rPr>
          <w:szCs w:val="24"/>
        </w:rPr>
        <w:instrText xml:space="preserve"> REF _Ref306978606 \r \h  \* MERGEFORMAT </w:instrText>
      </w:r>
      <w:r w:rsidRPr="009C5E48">
        <w:rPr>
          <w:szCs w:val="24"/>
        </w:rPr>
      </w:r>
      <w:r w:rsidRPr="009C5E48">
        <w:rPr>
          <w:szCs w:val="24"/>
        </w:rPr>
        <w:fldChar w:fldCharType="separate"/>
      </w:r>
      <w:r w:rsidR="00497A55" w:rsidRPr="009C5E48">
        <w:rPr>
          <w:szCs w:val="24"/>
        </w:rPr>
        <w:t>1.4.2</w:t>
      </w:r>
      <w:r w:rsidRPr="009C5E48">
        <w:rPr>
          <w:szCs w:val="24"/>
        </w:rPr>
        <w:fldChar w:fldCharType="end"/>
      </w:r>
      <w:r w:rsidRPr="009C5E48">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9C5E48"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9C5E48">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Участник самостоятельно несет все расходы, связанные</w:t>
      </w:r>
      <w:r w:rsidRPr="00D97B21">
        <w:rPr>
          <w:szCs w:val="24"/>
        </w:rPr>
        <w:t xml:space="preserve">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w:t>
      </w:r>
      <w:proofErr w:type="gramStart"/>
      <w:r w:rsidRPr="00D97B21">
        <w:rPr>
          <w:szCs w:val="24"/>
        </w:rPr>
        <w:t>лицами</w:t>
      </w:r>
      <w:proofErr w:type="gramEnd"/>
      <w:r w:rsidRPr="00D97B21">
        <w:rPr>
          <w:szCs w:val="24"/>
        </w:rPr>
        <w:t xml:space="preserve">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lang w:val="ru-MD"/>
        </w:rPr>
        <w:t xml:space="preserve"> </w:t>
      </w:r>
      <w:r w:rsidRPr="00536310">
        <w:rPr>
          <w:i/>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4CCF2D61" w14:textId="77777777" w:rsidR="0079370F" w:rsidRPr="002436AB" w:rsidRDefault="0079370F" w:rsidP="0079370F">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bookmarkStart w:id="73" w:name="_GoBack"/>
      <w:bookmarkEnd w:id="73"/>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Участником закупки и </w:t>
      </w:r>
      <w:proofErr w:type="gramStart"/>
      <w:r w:rsidRPr="00837624">
        <w:rPr>
          <w:b/>
          <w:szCs w:val="24"/>
        </w:rPr>
        <w:t>субподрядчиками  (</w:t>
      </w:r>
      <w:proofErr w:type="gramEnd"/>
      <w:r w:rsidRPr="00837624">
        <w:rPr>
          <w:b/>
          <w:szCs w:val="24"/>
        </w:rPr>
        <w:t>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 xml:space="preserve">Формы, </w:t>
      </w:r>
      <w:proofErr w:type="gramStart"/>
      <w:r w:rsidRPr="00CE72BD">
        <w:rPr>
          <w:iCs/>
          <w:szCs w:val="24"/>
          <w:lang w:eastAsia="ar-SA"/>
        </w:rPr>
        <w:t>указанные  в</w:t>
      </w:r>
      <w:proofErr w:type="gramEnd"/>
      <w:r w:rsidRPr="00CE72BD">
        <w:rPr>
          <w:iCs/>
          <w:szCs w:val="24"/>
          <w:lang w:eastAsia="ar-SA"/>
        </w:rPr>
        <w:t xml:space="preserve">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xml:space="preserve">) и иные, указанные </w:t>
      </w:r>
      <w:proofErr w:type="gramStart"/>
      <w:r w:rsidRPr="00CE72BD">
        <w:rPr>
          <w:szCs w:val="24"/>
        </w:rPr>
        <w:t>в  Разделе</w:t>
      </w:r>
      <w:proofErr w:type="gramEnd"/>
      <w:r w:rsidRPr="00CE72BD">
        <w:rPr>
          <w:szCs w:val="24"/>
        </w:rPr>
        <w:t xml:space="preserve">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xml:space="preserve">). В случае нарушения этого требования все Заявки такого Участника отклоняются без </w:t>
      </w:r>
      <w:proofErr w:type="gramStart"/>
      <w:r w:rsidRPr="00CE72BD">
        <w:rPr>
          <w:szCs w:val="24"/>
        </w:rPr>
        <w:t>рассмотрения</w:t>
      </w:r>
      <w:proofErr w:type="gramEnd"/>
      <w:r w:rsidRPr="00CE72BD">
        <w:rPr>
          <w:szCs w:val="24"/>
        </w:rPr>
        <w:t xml:space="preserve">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w:t>
      </w:r>
      <w:proofErr w:type="gramStart"/>
      <w:r w:rsidRPr="00A342B2">
        <w:rPr>
          <w:bCs/>
          <w:szCs w:val="24"/>
        </w:rPr>
        <w:t>файл</w:t>
      </w:r>
      <w:proofErr w:type="gramEnd"/>
      <w:r w:rsidRPr="00A342B2">
        <w:rPr>
          <w:bCs/>
          <w:szCs w:val="24"/>
        </w:rPr>
        <w:t xml:space="preserve">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7A0C16BF" w:rsidR="007A1F3E" w:rsidRPr="002172DA" w:rsidRDefault="007A1F3E" w:rsidP="002172DA">
      <w:pPr>
        <w:pStyle w:val="4-"/>
        <w:numPr>
          <w:ilvl w:val="3"/>
          <w:numId w:val="45"/>
        </w:numPr>
        <w:tabs>
          <w:tab w:val="left" w:pos="1418"/>
        </w:tabs>
        <w:spacing w:line="276" w:lineRule="auto"/>
        <w:ind w:left="0" w:firstLine="709"/>
        <w:rPr>
          <w:bCs/>
          <w:szCs w:val="24"/>
        </w:rPr>
      </w:pPr>
      <w:r w:rsidRPr="002172DA">
        <w:rPr>
          <w:bCs/>
          <w:szCs w:val="24"/>
        </w:rPr>
        <w:t xml:space="preserve"> Начальная (максимальная) цена Договора (цена лота) –</w:t>
      </w:r>
      <w:r w:rsidRPr="002172DA">
        <w:rPr>
          <w:szCs w:val="24"/>
        </w:rPr>
        <w:t xml:space="preserve"> </w:t>
      </w:r>
      <w:r w:rsidR="002172DA" w:rsidRPr="002172DA">
        <w:rPr>
          <w:szCs w:val="24"/>
        </w:rPr>
        <w:t>7 684 394,00</w:t>
      </w:r>
      <w:r w:rsidR="00CE72BD" w:rsidRPr="002172DA">
        <w:rPr>
          <w:szCs w:val="24"/>
        </w:rPr>
        <w:t xml:space="preserve"> руб. с </w:t>
      </w:r>
      <w:r w:rsidR="002172DA" w:rsidRPr="002172DA">
        <w:rPr>
          <w:szCs w:val="24"/>
        </w:rPr>
        <w:t>учётом НДС</w:t>
      </w:r>
      <w:r w:rsidR="00CE72BD" w:rsidRPr="002172DA">
        <w:rPr>
          <w:szCs w:val="24"/>
        </w:rPr>
        <w:t>; (</w:t>
      </w:r>
      <w:r w:rsidR="002172DA" w:rsidRPr="002172DA">
        <w:rPr>
          <w:szCs w:val="24"/>
        </w:rPr>
        <w:t>6</w:t>
      </w:r>
      <w:r w:rsidR="002172DA">
        <w:rPr>
          <w:szCs w:val="24"/>
        </w:rPr>
        <w:t> </w:t>
      </w:r>
      <w:r w:rsidR="002172DA" w:rsidRPr="002172DA">
        <w:rPr>
          <w:szCs w:val="24"/>
        </w:rPr>
        <w:t>512</w:t>
      </w:r>
      <w:r w:rsidR="002172DA">
        <w:rPr>
          <w:szCs w:val="24"/>
        </w:rPr>
        <w:t xml:space="preserve"> </w:t>
      </w:r>
      <w:r w:rsidR="002172DA" w:rsidRPr="002172DA">
        <w:rPr>
          <w:szCs w:val="24"/>
        </w:rPr>
        <w:t>198,3</w:t>
      </w:r>
      <w:r w:rsidR="002172DA">
        <w:rPr>
          <w:szCs w:val="24"/>
        </w:rPr>
        <w:t>1</w:t>
      </w:r>
      <w:r w:rsidR="00CE72BD" w:rsidRPr="002172DA">
        <w:rPr>
          <w:szCs w:val="24"/>
        </w:rPr>
        <w:t xml:space="preserve"> руб. без НДС)</w:t>
      </w:r>
      <w:r w:rsidRPr="002172DA">
        <w:rPr>
          <w:szCs w:val="24"/>
        </w:rPr>
        <w:t>.</w:t>
      </w:r>
      <w:r w:rsidRPr="002172DA" w:rsidDel="004632F0">
        <w:rPr>
          <w:szCs w:val="24"/>
        </w:rPr>
        <w:t xml:space="preserve"> </w:t>
      </w:r>
      <w:r w:rsidRPr="002172DA">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proofErr w:type="gramStart"/>
      <w:r w:rsidRPr="00CE72BD">
        <w:rPr>
          <w:szCs w:val="24"/>
        </w:rPr>
        <w:t>превышает  двадцать</w:t>
      </w:r>
      <w:proofErr w:type="gramEnd"/>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7596DBF5"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9C5E48">
        <w:rPr>
          <w:szCs w:val="24"/>
        </w:rPr>
        <w:t>.</w:t>
      </w:r>
    </w:p>
    <w:p w14:paraId="3BAB2635" w14:textId="5925FFAA"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proofErr w:type="gramStart"/>
      <w:r w:rsidRPr="006245F6">
        <w:rPr>
          <w:szCs w:val="24"/>
        </w:rPr>
        <w:t>так же</w:t>
      </w:r>
      <w:proofErr w:type="gramEnd"/>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w:t>
      </w:r>
      <w:proofErr w:type="gramStart"/>
      <w:r w:rsidRPr="006245F6">
        <w:rPr>
          <w:sz w:val="20"/>
          <w:szCs w:val="20"/>
        </w:rPr>
        <w:t>Для</w:t>
      </w:r>
      <w:proofErr w:type="gramEnd"/>
      <w:r w:rsidRPr="006245F6">
        <w:rPr>
          <w:sz w:val="20"/>
          <w:szCs w:val="20"/>
        </w:rPr>
        <w:t xml:space="preserve">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proofErr w:type="gramStart"/>
      <w:r w:rsidRPr="0065072D">
        <w:rPr>
          <w:szCs w:val="24"/>
        </w:rPr>
        <w:t>сроков 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proofErr w:type="gramStart"/>
      <w:r w:rsidRPr="009B4322">
        <w:t>с  распределением</w:t>
      </w:r>
      <w:proofErr w:type="gramEnd"/>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proofErr w:type="gramStart"/>
      <w:r w:rsidRPr="0065072D">
        <w:rPr>
          <w:szCs w:val="24"/>
        </w:rPr>
        <w:t>не соответствия</w:t>
      </w:r>
      <w:proofErr w:type="gramEnd"/>
      <w:r w:rsidRPr="0065072D">
        <w:rPr>
          <w:szCs w:val="24"/>
        </w:rPr>
        <w:t xml:space="preserve">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proofErr w:type="gramStart"/>
      <w:r w:rsidR="00497A55" w:rsidRPr="0065072D">
        <w:rPr>
          <w:szCs w:val="24"/>
        </w:rPr>
        <w:t>а)</w:t>
      </w:r>
      <w:r w:rsidRPr="0065072D">
        <w:rPr>
          <w:szCs w:val="24"/>
        </w:rPr>
        <w:fldChar w:fldCharType="end"/>
      </w:r>
      <w:r w:rsidRPr="0065072D">
        <w:rPr>
          <w:szCs w:val="24"/>
        </w:rPr>
        <w:t>-</w:t>
      </w:r>
      <w:proofErr w:type="gramEnd"/>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proofErr w:type="gramStart"/>
      <w:r w:rsidRPr="0065072D">
        <w:rPr>
          <w:szCs w:val="24"/>
        </w:rPr>
        <w:t>рассмотрения</w:t>
      </w:r>
      <w:proofErr w:type="gramEnd"/>
      <w:r w:rsidRPr="0065072D">
        <w:rPr>
          <w:szCs w:val="24"/>
        </w:rPr>
        <w:t xml:space="preserve"> по существу. В случае невыполнения этих требований Предложения с участием таких лиц будут отклонены без </w:t>
      </w:r>
      <w:proofErr w:type="gramStart"/>
      <w:r w:rsidRPr="0065072D">
        <w:rPr>
          <w:szCs w:val="24"/>
        </w:rPr>
        <w:t>рассмотрения</w:t>
      </w:r>
      <w:proofErr w:type="gramEnd"/>
      <w:r w:rsidRPr="0065072D">
        <w:rPr>
          <w:szCs w:val="24"/>
        </w:rPr>
        <w:t xml:space="preserve">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proofErr w:type="gramStart"/>
      <w:r w:rsidRPr="00886851">
        <w:rPr>
          <w:iCs/>
          <w:szCs w:val="24"/>
        </w:rPr>
        <w:t>рассмотрения</w:t>
      </w:r>
      <w:proofErr w:type="gramEnd"/>
      <w:r w:rsidRPr="00886851">
        <w:rPr>
          <w:iCs/>
          <w:szCs w:val="24"/>
        </w:rPr>
        <w:t xml:space="preserve">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 xml:space="preserve">согласно </w:t>
      </w:r>
      <w:proofErr w:type="gramStart"/>
      <w:r>
        <w:rPr>
          <w:szCs w:val="24"/>
        </w:rPr>
        <w:t>таблице</w:t>
      </w:r>
      <w:proofErr w:type="gramEnd"/>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8944F7">
        <w:tc>
          <w:tcPr>
            <w:tcW w:w="6230" w:type="dxa"/>
          </w:tcPr>
          <w:p w14:paraId="36E8AA63" w14:textId="77777777" w:rsidR="001B0985" w:rsidRDefault="001B0985" w:rsidP="008944F7">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8944F7">
            <w:pPr>
              <w:pStyle w:val="Times120"/>
              <w:widowControl w:val="0"/>
              <w:spacing w:after="120"/>
              <w:ind w:firstLine="0"/>
              <w:rPr>
                <w:szCs w:val="24"/>
              </w:rPr>
            </w:pPr>
            <w:r>
              <w:rPr>
                <w:szCs w:val="24"/>
              </w:rPr>
              <w:t xml:space="preserve">Размер </w:t>
            </w:r>
            <w:proofErr w:type="gramStart"/>
            <w:r>
              <w:rPr>
                <w:szCs w:val="24"/>
              </w:rPr>
              <w:t>обеспечения,%</w:t>
            </w:r>
            <w:proofErr w:type="gramEnd"/>
            <w:r>
              <w:rPr>
                <w:szCs w:val="24"/>
              </w:rPr>
              <w:t xml:space="preserve"> от стоимости договора с НДС</w:t>
            </w:r>
          </w:p>
        </w:tc>
      </w:tr>
      <w:tr w:rsidR="001B0985" w14:paraId="19E21E5D" w14:textId="77777777" w:rsidTr="008944F7">
        <w:tc>
          <w:tcPr>
            <w:tcW w:w="6230" w:type="dxa"/>
          </w:tcPr>
          <w:p w14:paraId="4CD83FEB" w14:textId="77777777" w:rsidR="001B0985" w:rsidRDefault="001B0985" w:rsidP="008944F7">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8944F7">
            <w:pPr>
              <w:pStyle w:val="Times120"/>
              <w:widowControl w:val="0"/>
              <w:spacing w:after="120"/>
              <w:ind w:firstLine="0"/>
              <w:rPr>
                <w:szCs w:val="24"/>
              </w:rPr>
            </w:pPr>
            <w:r>
              <w:rPr>
                <w:szCs w:val="24"/>
              </w:rPr>
              <w:t>30</w:t>
            </w:r>
          </w:p>
        </w:tc>
      </w:tr>
      <w:tr w:rsidR="001B0985" w14:paraId="54C65C13" w14:textId="77777777" w:rsidTr="008944F7">
        <w:tc>
          <w:tcPr>
            <w:tcW w:w="6230" w:type="dxa"/>
          </w:tcPr>
          <w:p w14:paraId="12B38FB5" w14:textId="77777777" w:rsidR="001B0985" w:rsidRDefault="001B0985" w:rsidP="008944F7">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8944F7">
            <w:pPr>
              <w:pStyle w:val="Times120"/>
              <w:widowControl w:val="0"/>
              <w:spacing w:after="120"/>
              <w:ind w:firstLine="0"/>
              <w:rPr>
                <w:szCs w:val="24"/>
              </w:rPr>
            </w:pPr>
            <w:r>
              <w:rPr>
                <w:szCs w:val="24"/>
              </w:rPr>
              <w:t>20</w:t>
            </w:r>
          </w:p>
        </w:tc>
      </w:tr>
      <w:tr w:rsidR="001B0985" w14:paraId="2743B5FD" w14:textId="77777777" w:rsidTr="008944F7">
        <w:tc>
          <w:tcPr>
            <w:tcW w:w="6230" w:type="dxa"/>
          </w:tcPr>
          <w:p w14:paraId="58C73358" w14:textId="77777777" w:rsidR="001B0985" w:rsidRDefault="001B0985" w:rsidP="008944F7">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8944F7">
            <w:pPr>
              <w:pStyle w:val="Times120"/>
              <w:widowControl w:val="0"/>
              <w:spacing w:after="120"/>
              <w:ind w:firstLine="0"/>
              <w:rPr>
                <w:szCs w:val="24"/>
              </w:rPr>
            </w:pPr>
            <w:r>
              <w:rPr>
                <w:szCs w:val="24"/>
              </w:rPr>
              <w:t>10</w:t>
            </w:r>
          </w:p>
        </w:tc>
      </w:tr>
      <w:tr w:rsidR="001B0985" w14:paraId="3144D253" w14:textId="77777777" w:rsidTr="008944F7">
        <w:tc>
          <w:tcPr>
            <w:tcW w:w="6230" w:type="dxa"/>
          </w:tcPr>
          <w:p w14:paraId="6BA96D12" w14:textId="77777777" w:rsidR="001B0985" w:rsidRPr="00917DF3" w:rsidRDefault="001B0985" w:rsidP="008944F7">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8944F7">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proofErr w:type="gramStart"/>
      <w:r w:rsidRPr="0065072D">
        <w:rPr>
          <w:szCs w:val="24"/>
        </w:rPr>
        <w:t>Закупочной  документации</w:t>
      </w:r>
      <w:proofErr w:type="gramEnd"/>
      <w:r w:rsidRPr="0065072D">
        <w:rPr>
          <w:szCs w:val="24"/>
        </w:rPr>
        <w:t>.</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 xml:space="preserve">Дата и время вскрытия в бумажной (письменной) форме поступивших конвертов на запрос </w:t>
      </w:r>
      <w:proofErr w:type="gramStart"/>
      <w:r w:rsidRPr="00A342B2">
        <w:rPr>
          <w:szCs w:val="24"/>
        </w:rPr>
        <w:t>предложений,  указана</w:t>
      </w:r>
      <w:proofErr w:type="gramEnd"/>
      <w:r w:rsidRPr="00A342B2">
        <w:rPr>
          <w:szCs w:val="24"/>
        </w:rPr>
        <w:t xml:space="preserve">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w:t>
      </w:r>
      <w:proofErr w:type="gramStart"/>
      <w:r w:rsidRPr="00A342B2">
        <w:rPr>
          <w:szCs w:val="24"/>
        </w:rPr>
        <w:t>в срок</w:t>
      </w:r>
      <w:proofErr w:type="gramEnd"/>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w:t>
      </w:r>
      <w:proofErr w:type="gramStart"/>
      <w:r w:rsidRPr="0065072D">
        <w:rPr>
          <w:szCs w:val="24"/>
        </w:rPr>
        <w:t>запросу предложений</w:t>
      </w:r>
      <w:proofErr w:type="gramEnd"/>
      <w:r w:rsidRPr="0065072D">
        <w:rPr>
          <w:szCs w:val="24"/>
        </w:rPr>
        <w:t xml:space="preserve">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xml:space="preserve">- для конвертов с изменениями и отзывами </w:t>
      </w:r>
      <w:proofErr w:type="gramStart"/>
      <w:r w:rsidRPr="0065072D">
        <w:rPr>
          <w:szCs w:val="24"/>
        </w:rPr>
        <w:t>Предложений  –</w:t>
      </w:r>
      <w:proofErr w:type="gramEnd"/>
      <w:r w:rsidRPr="0065072D">
        <w:rPr>
          <w:szCs w:val="24"/>
        </w:rPr>
        <w:t xml:space="preserve">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w:t>
      </w:r>
      <w:proofErr w:type="gramStart"/>
      <w:r w:rsidRPr="0030245D">
        <w:rPr>
          <w:szCs w:val="24"/>
        </w:rPr>
        <w:t>осуществляется</w:t>
      </w:r>
      <w:proofErr w:type="gramEnd"/>
      <w:r w:rsidRPr="0030245D">
        <w:rPr>
          <w:szCs w:val="24"/>
        </w:rPr>
        <w:t xml:space="preserve">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 xml:space="preserve">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proofErr w:type="gramStart"/>
      <w:r w:rsidRPr="0030245D">
        <w:rPr>
          <w:szCs w:val="24"/>
        </w:rPr>
        <w:t>после истечения</w:t>
      </w:r>
      <w:proofErr w:type="gramEnd"/>
      <w:r w:rsidRPr="0030245D">
        <w:rPr>
          <w:szCs w:val="24"/>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5E0EFE"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w:t>
      </w:r>
      <w:r w:rsidRPr="005E0EFE">
        <w:rPr>
          <w:szCs w:val="24"/>
        </w:rPr>
        <w:t>а также проводить выездные проверки.</w:t>
      </w:r>
    </w:p>
    <w:p w14:paraId="1A10B262" w14:textId="77777777" w:rsidR="007A1F3E" w:rsidRPr="005E0EFE"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5E0EFE">
        <w:rPr>
          <w:b/>
          <w:szCs w:val="24"/>
        </w:rPr>
        <w:t>Оценочная стадия</w:t>
      </w:r>
      <w:bookmarkEnd w:id="202"/>
      <w:bookmarkEnd w:id="203"/>
      <w:bookmarkEnd w:id="204"/>
      <w:bookmarkEnd w:id="205"/>
    </w:p>
    <w:p w14:paraId="36FACAF6" w14:textId="388C2ADD" w:rsidR="00560BD2" w:rsidRPr="005E0EFE" w:rsidRDefault="007A1F3E" w:rsidP="00C53E73">
      <w:pPr>
        <w:pStyle w:val="4-"/>
        <w:numPr>
          <w:ilvl w:val="3"/>
          <w:numId w:val="45"/>
        </w:numPr>
        <w:tabs>
          <w:tab w:val="left" w:pos="1418"/>
        </w:tabs>
        <w:spacing w:line="276" w:lineRule="auto"/>
        <w:ind w:left="0" w:firstLine="709"/>
        <w:rPr>
          <w:b/>
          <w:szCs w:val="24"/>
          <w:lang w:val="x-none"/>
        </w:rPr>
      </w:pPr>
      <w:r w:rsidRPr="005E0EFE">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5E0EFE">
        <w:rPr>
          <w:szCs w:val="24"/>
        </w:rPr>
        <w:t>следующего критерия: наименьшая стоимость заявки</w:t>
      </w:r>
      <w:r w:rsidR="005E0EFE">
        <w:rPr>
          <w:szCs w:val="24"/>
        </w:rPr>
        <w:t>.</w:t>
      </w:r>
    </w:p>
    <w:p w14:paraId="1F0F14DC" w14:textId="77777777" w:rsidR="007A1F3E" w:rsidRPr="005E0EFE" w:rsidRDefault="007A1F3E" w:rsidP="00C53E73">
      <w:pPr>
        <w:pStyle w:val="4-"/>
        <w:numPr>
          <w:ilvl w:val="3"/>
          <w:numId w:val="45"/>
        </w:numPr>
        <w:tabs>
          <w:tab w:val="left" w:pos="1418"/>
        </w:tabs>
        <w:spacing w:line="276" w:lineRule="auto"/>
        <w:ind w:left="0" w:firstLine="709"/>
        <w:rPr>
          <w:szCs w:val="24"/>
        </w:rPr>
      </w:pPr>
      <w:r w:rsidRPr="005E0EFE">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E0EFE">
        <w:rPr>
          <w:szCs w:val="24"/>
        </w:rPr>
        <w:t xml:space="preserve"> Результаты решения Закупочной комиссии</w:t>
      </w:r>
      <w:r w:rsidRPr="00560BD2">
        <w:rPr>
          <w:szCs w:val="24"/>
        </w:rPr>
        <w:t xml:space="preserve">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w:t>
      </w:r>
      <w:proofErr w:type="gramStart"/>
      <w:r w:rsidRPr="00C22442">
        <w:rPr>
          <w:szCs w:val="24"/>
        </w:rPr>
        <w:t>с  Участником</w:t>
      </w:r>
      <w:proofErr w:type="gramEnd"/>
      <w:r w:rsidRPr="00C22442">
        <w:rPr>
          <w:szCs w:val="24"/>
        </w:rPr>
        <w:t xml:space="preserve">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w:t>
      </w:r>
      <w:proofErr w:type="gramStart"/>
      <w:r w:rsidRPr="00C22442">
        <w:rPr>
          <w:szCs w:val="24"/>
        </w:rPr>
        <w:t>проводятся  в</w:t>
      </w:r>
      <w:proofErr w:type="gramEnd"/>
      <w:r w:rsidRPr="00C22442">
        <w:rPr>
          <w:szCs w:val="24"/>
        </w:rPr>
        <w:t xml:space="preserve">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proofErr w:type="gramStart"/>
      <w:r w:rsidRPr="00C22442">
        <w:rPr>
          <w:szCs w:val="24"/>
        </w:rPr>
        <w:t>предложений)  и</w:t>
      </w:r>
      <w:proofErr w:type="gramEnd"/>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proofErr w:type="gramStart"/>
      <w:r w:rsidRPr="00C22442">
        <w:rPr>
          <w:szCs w:val="24"/>
        </w:rPr>
        <w:t>предложений  подписывается</w:t>
      </w:r>
      <w:proofErr w:type="gramEnd"/>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w:t>
      </w:r>
      <w:proofErr w:type="gramStart"/>
      <w:r w:rsidRPr="00C22442">
        <w:rPr>
          <w:b/>
          <w:i/>
          <w:szCs w:val="24"/>
        </w:rPr>
        <w:t>В</w:t>
      </w:r>
      <w:proofErr w:type="gramEnd"/>
      <w:r w:rsidRPr="00C22442">
        <w:rPr>
          <w:b/>
          <w:i/>
          <w:szCs w:val="24"/>
        </w:rPr>
        <w:t xml:space="preserve">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w:t>
      </w:r>
      <w:proofErr w:type="gramStart"/>
      <w:r w:rsidRPr="00C22442">
        <w:rPr>
          <w:b/>
          <w:i/>
          <w:szCs w:val="24"/>
        </w:rPr>
        <w:t>В</w:t>
      </w:r>
      <w:proofErr w:type="gramEnd"/>
      <w:r w:rsidRPr="00C22442">
        <w:rPr>
          <w:b/>
          <w:i/>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w:t>
      </w:r>
      <w:proofErr w:type="gramStart"/>
      <w:r w:rsidRPr="00C22442">
        <w:rPr>
          <w:bCs/>
          <w:szCs w:val="24"/>
        </w:rPr>
        <w:t>правилам</w:t>
      </w:r>
      <w:proofErr w:type="gramEnd"/>
      <w:r w:rsidRPr="00C22442">
        <w:rPr>
          <w:bCs/>
          <w:szCs w:val="24"/>
        </w:rPr>
        <w:t xml:space="preserve">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19"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0"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1"/>
          <w:headerReference w:type="default" r:id="rId22"/>
          <w:footerReference w:type="even" r:id="rId23"/>
          <w:headerReference w:type="first" r:id="rId24"/>
          <w:footerReference w:type="first" r:id="rId25"/>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w:t>
            </w:r>
            <w:proofErr w:type="gramStart"/>
            <w:r w:rsidRPr="002436AB">
              <w:t>_»_</w:t>
            </w:r>
            <w:proofErr w:type="gramEnd"/>
            <w:r w:rsidRPr="002436AB">
              <w:t>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proofErr w:type="gramStart"/>
            <w:r w:rsidRPr="002436AB">
              <w:t>кроме того</w:t>
            </w:r>
            <w:proofErr w:type="gramEnd"/>
            <w:r w:rsidRPr="002436AB">
              <w:t xml:space="preserve">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w:t>
      </w:r>
      <w:proofErr w:type="gramStart"/>
      <w:r w:rsidRPr="002436AB">
        <w:t>_»_</w:t>
      </w:r>
      <w:proofErr w:type="gramEnd"/>
      <w:r w:rsidRPr="002436AB">
        <w:t>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w:t>
      </w:r>
      <w:proofErr w:type="gramStart"/>
      <w:r w:rsidRPr="002436AB">
        <w:rPr>
          <w:sz w:val="20"/>
          <w:szCs w:val="20"/>
        </w:rPr>
        <w:t>ХХХ,ХХ</w:t>
      </w:r>
      <w:proofErr w:type="gramEnd"/>
      <w:r w:rsidRPr="002436AB">
        <w:rPr>
          <w:sz w:val="20"/>
          <w:szCs w:val="20"/>
        </w:rPr>
        <w:t xml:space="preserve">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w:t>
      </w:r>
      <w:proofErr w:type="gramStart"/>
      <w:r w:rsidRPr="002436AB">
        <w:rPr>
          <w:snapToGrid w:val="0"/>
          <w:sz w:val="24"/>
          <w:szCs w:val="20"/>
          <w:lang w:eastAsia="ru-RU"/>
        </w:rPr>
        <w:t>_»_</w:t>
      </w:r>
      <w:proofErr w:type="gramEnd"/>
      <w:r w:rsidRPr="002436AB">
        <w:rPr>
          <w:snapToGrid w:val="0"/>
          <w:sz w:val="24"/>
          <w:szCs w:val="20"/>
          <w:lang w:eastAsia="ru-RU"/>
        </w:rPr>
        <w:t>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6"/>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w:t>
      </w:r>
      <w:proofErr w:type="gramStart"/>
      <w:r w:rsidRPr="002436AB">
        <w:rPr>
          <w:bCs w:val="0"/>
          <w:snapToGrid w:val="0"/>
          <w:sz w:val="24"/>
          <w:szCs w:val="24"/>
        </w:rPr>
        <w:t>_»_</w:t>
      </w:r>
      <w:proofErr w:type="gramEnd"/>
      <w:r w:rsidRPr="002436AB">
        <w:rPr>
          <w:bCs w:val="0"/>
          <w:snapToGrid w:val="0"/>
          <w:sz w:val="24"/>
          <w:szCs w:val="24"/>
        </w:rPr>
        <w:t>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proofErr w:type="gramStart"/>
      <w:r w:rsidR="00CC002D" w:rsidRPr="002436AB">
        <w:rPr>
          <w:sz w:val="20"/>
        </w:rPr>
        <w:t>а)</w:t>
      </w:r>
      <w:r w:rsidR="00CC002D" w:rsidRPr="002436AB">
        <w:rPr>
          <w:sz w:val="20"/>
        </w:rPr>
        <w:tab/>
      </w:r>
      <w:proofErr w:type="gramEnd"/>
      <w:r w:rsidR="00CC002D" w:rsidRPr="002436AB">
        <w:rPr>
          <w:sz w:val="20"/>
        </w:rPr>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w:t>
      </w:r>
      <w:proofErr w:type="gramStart"/>
      <w:r w:rsidRPr="00FF264F">
        <w:rPr>
          <w:snapToGrid w:val="0"/>
        </w:rPr>
        <w:t>_»_</w:t>
      </w:r>
      <w:proofErr w:type="gramEnd"/>
      <w:r w:rsidRPr="00FF264F">
        <w:rPr>
          <w:snapToGrid w:val="0"/>
        </w:rPr>
        <w:t>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7"/>
          <w:headerReference w:type="default" r:id="rId28"/>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w:t>
      </w:r>
      <w:proofErr w:type="gramStart"/>
      <w:r w:rsidRPr="00FF264F">
        <w:rPr>
          <w:rFonts w:ascii="Times New Roman" w:hAnsi="Times New Roman"/>
          <w:b/>
          <w:sz w:val="24"/>
          <w:szCs w:val="24"/>
        </w:rPr>
        <w:t>_»_</w:t>
      </w:r>
      <w:proofErr w:type="gramEnd"/>
      <w:r w:rsidRPr="00FF264F">
        <w:rPr>
          <w:rFonts w:ascii="Times New Roman" w:hAnsi="Times New Roman"/>
          <w:b/>
          <w:sz w:val="24"/>
          <w:szCs w:val="24"/>
        </w:rPr>
        <w:t>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 xml:space="preserve">(Подпись уполномоченного </w:t>
      </w:r>
      <w:proofErr w:type="gramStart"/>
      <w:r w:rsidRPr="00FF264F">
        <w:rPr>
          <w:spacing w:val="-30"/>
          <w:szCs w:val="24"/>
        </w:rPr>
        <w:t>представителя)</w:t>
      </w:r>
      <w:r w:rsidRPr="00FF264F">
        <w:rPr>
          <w:szCs w:val="24"/>
        </w:rPr>
        <w:tab/>
      </w:r>
      <w:proofErr w:type="gramEnd"/>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29"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 xml:space="preserve">(Подпись уполномоченного </w:t>
      </w:r>
      <w:proofErr w:type="gramStart"/>
      <w:r w:rsidRPr="00736EA0">
        <w:rPr>
          <w:sz w:val="20"/>
          <w:szCs w:val="20"/>
        </w:rPr>
        <w:t>представителя</w:t>
      </w:r>
      <w:r w:rsidRPr="00736EA0">
        <w:rPr>
          <w:sz w:val="26"/>
          <w:szCs w:val="26"/>
        </w:rPr>
        <w:t xml:space="preserve">)   </w:t>
      </w:r>
      <w:proofErr w:type="gramEnd"/>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0"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w:t>
      </w:r>
      <w:proofErr w:type="gramStart"/>
      <w:r w:rsidRPr="00837624">
        <w:rPr>
          <w:rFonts w:ascii="Times New Roman" w:hAnsi="Times New Roman" w:cs="Times New Roman"/>
          <w:sz w:val="24"/>
          <w:szCs w:val="24"/>
        </w:rPr>
        <w:t>Сведения  о</w:t>
      </w:r>
      <w:proofErr w:type="gramEnd"/>
      <w:r w:rsidRPr="00837624">
        <w:rPr>
          <w:rFonts w:ascii="Times New Roman" w:hAnsi="Times New Roman" w:cs="Times New Roman"/>
          <w:sz w:val="24"/>
          <w:szCs w:val="24"/>
        </w:rPr>
        <w:t xml:space="preserve">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среднего  предпринимательства</w:t>
      </w:r>
      <w:proofErr w:type="gramEnd"/>
      <w:r w:rsidRPr="00837624">
        <w:rPr>
          <w:rFonts w:ascii="Times New Roman" w:hAnsi="Times New Roman" w:cs="Times New Roman"/>
          <w:sz w:val="24"/>
          <w:szCs w:val="24"/>
        </w:rPr>
        <w:t>,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4"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0"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2"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 xml:space="preserve">Наименование закупочной </w:t>
      </w:r>
      <w:proofErr w:type="gramStart"/>
      <w:r w:rsidRPr="00837624">
        <w:rPr>
          <w:lang w:eastAsia="ru-RU"/>
        </w:rPr>
        <w:t>процедуры:_</w:t>
      </w:r>
      <w:proofErr w:type="gramEnd"/>
      <w:r w:rsidRPr="00837624">
        <w:rPr>
          <w:lang w:eastAsia="ru-RU"/>
        </w:rPr>
        <w:t>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 xml:space="preserve">Наименование Участника закупочной </w:t>
      </w:r>
      <w:proofErr w:type="gramStart"/>
      <w:r w:rsidRPr="00837624">
        <w:rPr>
          <w:lang w:eastAsia="ru-RU"/>
        </w:rPr>
        <w:t>процедуры:_</w:t>
      </w:r>
      <w:proofErr w:type="gramEnd"/>
      <w:r w:rsidRPr="00837624">
        <w:rPr>
          <w:lang w:eastAsia="ru-RU"/>
        </w:rPr>
        <w:t>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3"/>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w:t>
      </w:r>
      <w:proofErr w:type="gramStart"/>
      <w:r w:rsidRPr="00837624">
        <w:rPr>
          <w:bCs w:val="0"/>
          <w:snapToGrid w:val="0"/>
          <w:sz w:val="24"/>
          <w:szCs w:val="24"/>
        </w:rPr>
        <w:t>_»_</w:t>
      </w:r>
      <w:proofErr w:type="gramEnd"/>
      <w:r w:rsidRPr="00837624">
        <w:rPr>
          <w:bCs w:val="0"/>
          <w:snapToGrid w:val="0"/>
          <w:sz w:val="24"/>
          <w:szCs w:val="24"/>
        </w:rPr>
        <w:t>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w:t>
      </w:r>
      <w:proofErr w:type="gramStart"/>
      <w:r w:rsidRPr="009B4322">
        <w:rPr>
          <w:bCs w:val="0"/>
          <w:snapToGrid w:val="0"/>
          <w:sz w:val="24"/>
          <w:szCs w:val="24"/>
        </w:rPr>
        <w:t>_»_</w:t>
      </w:r>
      <w:proofErr w:type="gramEnd"/>
      <w:r w:rsidRPr="009B4322">
        <w:rPr>
          <w:bCs w:val="0"/>
          <w:snapToGrid w:val="0"/>
          <w:sz w:val="24"/>
          <w:szCs w:val="24"/>
        </w:rPr>
        <w:t>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Сроки </w:t>
            </w:r>
            <w:proofErr w:type="gramStart"/>
            <w:r w:rsidRPr="004D0F20">
              <w:rPr>
                <w:sz w:val="20"/>
                <w:szCs w:val="20"/>
              </w:rPr>
              <w:t>выполнения  (</w:t>
            </w:r>
            <w:proofErr w:type="gramEnd"/>
            <w:r w:rsidRPr="004D0F20">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w:t>
      </w:r>
      <w:proofErr w:type="gramStart"/>
      <w:r w:rsidRPr="00CE72BD">
        <w:rPr>
          <w:snapToGrid w:val="0"/>
          <w:sz w:val="24"/>
          <w:szCs w:val="20"/>
          <w:lang w:eastAsia="ru-RU"/>
        </w:rPr>
        <w:t>_»_</w:t>
      </w:r>
      <w:proofErr w:type="gramEnd"/>
      <w:r w:rsidRPr="00CE72BD">
        <w:rPr>
          <w:snapToGrid w:val="0"/>
          <w:sz w:val="24"/>
          <w:szCs w:val="20"/>
          <w:lang w:eastAsia="ru-RU"/>
        </w:rPr>
        <w:t>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 xml:space="preserve">Участник </w:t>
      </w:r>
      <w:proofErr w:type="gramStart"/>
      <w:r w:rsidRPr="00CE72BD">
        <w:rPr>
          <w:bCs w:val="0"/>
          <w:sz w:val="24"/>
          <w:szCs w:val="24"/>
          <w:lang w:eastAsia="ru-RU"/>
        </w:rPr>
        <w:t>закупки:_</w:t>
      </w:r>
      <w:proofErr w:type="gramEnd"/>
      <w:r w:rsidRPr="00CE72BD">
        <w:rPr>
          <w:bCs w:val="0"/>
          <w:sz w:val="24"/>
          <w:szCs w:val="24"/>
          <w:lang w:eastAsia="ru-RU"/>
        </w:rPr>
        <w:t>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указанных лиц, являющихся субъектами малого/ </w:t>
      </w:r>
      <w:proofErr w:type="gramStart"/>
      <w:r w:rsidRPr="00CE72BD">
        <w:rPr>
          <w:bCs w:val="0"/>
          <w:sz w:val="24"/>
          <w:szCs w:val="24"/>
          <w:lang w:eastAsia="ru-RU"/>
        </w:rPr>
        <w:t>среднего предпринимательства</w:t>
      </w:r>
      <w:proofErr w:type="gramEnd"/>
      <w:r w:rsidRPr="00CE72BD">
        <w:rPr>
          <w:bCs w:val="0"/>
          <w:sz w:val="24"/>
          <w:szCs w:val="24"/>
          <w:lang w:eastAsia="ru-RU"/>
        </w:rPr>
        <w:t xml:space="preserve">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proofErr w:type="gramStart"/>
      <w:r w:rsidRPr="00787192">
        <w:rPr>
          <w:b/>
          <w:szCs w:val="24"/>
        </w:rPr>
        <w:t>Участник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w:t>
      </w:r>
      <w:proofErr w:type="gramStart"/>
      <w:r w:rsidRPr="00787192">
        <w:rPr>
          <w:bCs w:val="0"/>
          <w:i/>
          <w:sz w:val="20"/>
        </w:rPr>
        <w:t xml:space="preserve">услуг  </w:t>
      </w:r>
      <w:r w:rsidRPr="00787192">
        <w:rPr>
          <w:bCs w:val="0"/>
          <w:sz w:val="20"/>
        </w:rPr>
        <w:t>(</w:t>
      </w:r>
      <w:proofErr w:type="gramEnd"/>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w:t>
      </w:r>
      <w:proofErr w:type="gramStart"/>
      <w:r w:rsidRPr="00787192">
        <w:rPr>
          <w:sz w:val="20"/>
        </w:rPr>
        <w:t>т.п..</w:t>
      </w:r>
      <w:proofErr w:type="gramEnd"/>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w:t>
      </w:r>
      <w:proofErr w:type="gramStart"/>
      <w:r w:rsidRPr="00CE320F">
        <w:rPr>
          <w:bCs w:val="0"/>
          <w:sz w:val="24"/>
          <w:szCs w:val="24"/>
        </w:rPr>
        <w:t>_»_</w:t>
      </w:r>
      <w:proofErr w:type="gramEnd"/>
      <w:r w:rsidRPr="00CE320F">
        <w:rPr>
          <w:bCs w:val="0"/>
          <w:sz w:val="24"/>
          <w:szCs w:val="24"/>
        </w:rPr>
        <w:t>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w:t>
      </w:r>
      <w:proofErr w:type="gramStart"/>
      <w:r w:rsidRPr="00CE320F">
        <w:rPr>
          <w:bCs w:val="0"/>
          <w:sz w:val="24"/>
          <w:szCs w:val="24"/>
        </w:rPr>
        <w:t>лет,  –</w:t>
      </w:r>
      <w:proofErr w:type="gramEnd"/>
      <w:r w:rsidRPr="00CE320F">
        <w:rPr>
          <w:bCs w:val="0"/>
          <w:sz w:val="24"/>
          <w:szCs w:val="24"/>
        </w:rPr>
        <w:t xml:space="preserve">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375436FF" w14:textId="77777777" w:rsidR="001874B7" w:rsidRDefault="001874B7">
      <w:pPr>
        <w:suppressAutoHyphens w:val="0"/>
        <w:spacing w:line="240" w:lineRule="auto"/>
        <w:ind w:firstLine="0"/>
        <w:jc w:val="left"/>
        <w:rPr>
          <w:sz w:val="20"/>
        </w:rPr>
      </w:pPr>
    </w:p>
    <w:p w14:paraId="34CE93A7" w14:textId="77777777" w:rsidR="001874B7" w:rsidRDefault="001874B7">
      <w:pPr>
        <w:suppressAutoHyphens w:val="0"/>
        <w:spacing w:line="240" w:lineRule="auto"/>
        <w:ind w:firstLine="0"/>
        <w:jc w:val="left"/>
        <w:rPr>
          <w:sz w:val="20"/>
        </w:rPr>
      </w:pPr>
    </w:p>
    <w:p w14:paraId="74033E4A" w14:textId="77777777" w:rsidR="001874B7" w:rsidRDefault="001874B7">
      <w:pPr>
        <w:suppressAutoHyphens w:val="0"/>
        <w:spacing w:line="240" w:lineRule="auto"/>
        <w:ind w:firstLine="0"/>
        <w:jc w:val="left"/>
        <w:rPr>
          <w:sz w:val="20"/>
        </w:rPr>
      </w:pPr>
    </w:p>
    <w:p w14:paraId="3B7987CE" w14:textId="77777777" w:rsidR="001874B7" w:rsidRDefault="001874B7">
      <w:pPr>
        <w:suppressAutoHyphens w:val="0"/>
        <w:spacing w:line="240" w:lineRule="auto"/>
        <w:ind w:firstLine="0"/>
        <w:jc w:val="left"/>
        <w:rPr>
          <w:sz w:val="20"/>
        </w:rPr>
      </w:pPr>
    </w:p>
    <w:p w14:paraId="405BCB78" w14:textId="77777777" w:rsidR="001874B7" w:rsidRDefault="001874B7">
      <w:pPr>
        <w:suppressAutoHyphens w:val="0"/>
        <w:spacing w:line="240" w:lineRule="auto"/>
        <w:ind w:firstLine="0"/>
        <w:jc w:val="left"/>
        <w:rPr>
          <w:sz w:val="20"/>
        </w:rPr>
      </w:pPr>
    </w:p>
    <w:p w14:paraId="1C998812" w14:textId="77777777" w:rsidR="001874B7" w:rsidRDefault="001874B7">
      <w:pPr>
        <w:suppressAutoHyphens w:val="0"/>
        <w:spacing w:line="240" w:lineRule="auto"/>
        <w:ind w:firstLine="0"/>
        <w:jc w:val="left"/>
        <w:rPr>
          <w:sz w:val="20"/>
        </w:rPr>
      </w:pPr>
    </w:p>
    <w:p w14:paraId="4905ED56" w14:textId="77777777" w:rsidR="001874B7" w:rsidRDefault="001874B7">
      <w:pPr>
        <w:suppressAutoHyphens w:val="0"/>
        <w:spacing w:line="240" w:lineRule="auto"/>
        <w:ind w:firstLine="0"/>
        <w:jc w:val="left"/>
        <w:rPr>
          <w:sz w:val="20"/>
        </w:rPr>
      </w:pPr>
    </w:p>
    <w:p w14:paraId="036ECB12" w14:textId="77777777" w:rsidR="001874B7" w:rsidRDefault="001874B7">
      <w:pPr>
        <w:suppressAutoHyphens w:val="0"/>
        <w:spacing w:line="240" w:lineRule="auto"/>
        <w:ind w:firstLine="0"/>
        <w:jc w:val="left"/>
        <w:rPr>
          <w:sz w:val="20"/>
        </w:rPr>
      </w:pPr>
    </w:p>
    <w:p w14:paraId="4C712850" w14:textId="77777777" w:rsidR="001874B7" w:rsidRDefault="001874B7">
      <w:pPr>
        <w:suppressAutoHyphens w:val="0"/>
        <w:spacing w:line="240" w:lineRule="auto"/>
        <w:ind w:firstLine="0"/>
        <w:jc w:val="left"/>
        <w:rPr>
          <w:sz w:val="20"/>
        </w:rPr>
      </w:pPr>
    </w:p>
    <w:p w14:paraId="2C245670" w14:textId="77777777" w:rsidR="001874B7" w:rsidRDefault="001874B7">
      <w:pPr>
        <w:suppressAutoHyphens w:val="0"/>
        <w:spacing w:line="240" w:lineRule="auto"/>
        <w:ind w:firstLine="0"/>
        <w:jc w:val="left"/>
        <w:rPr>
          <w:sz w:val="20"/>
        </w:rPr>
      </w:pPr>
    </w:p>
    <w:p w14:paraId="0914C435" w14:textId="77777777" w:rsidR="001874B7" w:rsidRDefault="001874B7">
      <w:pPr>
        <w:suppressAutoHyphens w:val="0"/>
        <w:spacing w:line="240" w:lineRule="auto"/>
        <w:ind w:firstLine="0"/>
        <w:jc w:val="left"/>
        <w:rPr>
          <w:sz w:val="20"/>
        </w:rPr>
      </w:pPr>
    </w:p>
    <w:p w14:paraId="7CB7DD99" w14:textId="77777777" w:rsidR="001874B7" w:rsidRDefault="001874B7">
      <w:pPr>
        <w:suppressAutoHyphens w:val="0"/>
        <w:spacing w:line="240" w:lineRule="auto"/>
        <w:ind w:firstLine="0"/>
        <w:jc w:val="left"/>
        <w:rPr>
          <w:sz w:val="20"/>
        </w:rPr>
      </w:pPr>
    </w:p>
    <w:p w14:paraId="34BD2733" w14:textId="77777777" w:rsidR="001874B7" w:rsidRDefault="001874B7">
      <w:pPr>
        <w:suppressAutoHyphens w:val="0"/>
        <w:spacing w:line="240" w:lineRule="auto"/>
        <w:ind w:firstLine="0"/>
        <w:jc w:val="left"/>
        <w:rPr>
          <w:sz w:val="20"/>
        </w:rPr>
      </w:pPr>
    </w:p>
    <w:p w14:paraId="5795A9AA" w14:textId="77777777" w:rsidR="001874B7" w:rsidRDefault="001874B7">
      <w:pPr>
        <w:suppressAutoHyphens w:val="0"/>
        <w:spacing w:line="240" w:lineRule="auto"/>
        <w:ind w:firstLine="0"/>
        <w:jc w:val="left"/>
        <w:rPr>
          <w:sz w:val="20"/>
        </w:rPr>
      </w:pPr>
    </w:p>
    <w:p w14:paraId="239ACC4E" w14:textId="77777777" w:rsidR="001874B7" w:rsidRDefault="001874B7">
      <w:pPr>
        <w:suppressAutoHyphens w:val="0"/>
        <w:spacing w:line="240" w:lineRule="auto"/>
        <w:ind w:firstLine="0"/>
        <w:jc w:val="left"/>
        <w:rPr>
          <w:sz w:val="20"/>
        </w:rPr>
      </w:pPr>
    </w:p>
    <w:p w14:paraId="049C953F" w14:textId="77777777" w:rsidR="001874B7" w:rsidRDefault="001874B7">
      <w:pPr>
        <w:suppressAutoHyphens w:val="0"/>
        <w:spacing w:line="240" w:lineRule="auto"/>
        <w:ind w:firstLine="0"/>
        <w:jc w:val="left"/>
        <w:rPr>
          <w:sz w:val="20"/>
        </w:rPr>
      </w:pPr>
    </w:p>
    <w:p w14:paraId="06163B40" w14:textId="77777777" w:rsidR="001874B7" w:rsidRDefault="001874B7">
      <w:pPr>
        <w:suppressAutoHyphens w:val="0"/>
        <w:spacing w:line="240" w:lineRule="auto"/>
        <w:ind w:firstLine="0"/>
        <w:jc w:val="left"/>
        <w:rPr>
          <w:sz w:val="20"/>
        </w:rPr>
      </w:pPr>
    </w:p>
    <w:p w14:paraId="1DEBC3EB" w14:textId="77777777" w:rsidR="001874B7" w:rsidRDefault="001874B7">
      <w:pPr>
        <w:suppressAutoHyphens w:val="0"/>
        <w:spacing w:line="240" w:lineRule="auto"/>
        <w:ind w:firstLine="0"/>
        <w:jc w:val="left"/>
        <w:rPr>
          <w:sz w:val="20"/>
        </w:rPr>
      </w:pPr>
    </w:p>
    <w:p w14:paraId="78C7D4A7" w14:textId="77777777" w:rsidR="001874B7" w:rsidRDefault="001874B7">
      <w:pPr>
        <w:suppressAutoHyphens w:val="0"/>
        <w:spacing w:line="240" w:lineRule="auto"/>
        <w:ind w:firstLine="0"/>
        <w:jc w:val="left"/>
        <w:rPr>
          <w:sz w:val="20"/>
        </w:rPr>
      </w:pPr>
    </w:p>
    <w:p w14:paraId="2535F30C" w14:textId="77777777" w:rsidR="001874B7" w:rsidRDefault="001874B7">
      <w:pPr>
        <w:suppressAutoHyphens w:val="0"/>
        <w:spacing w:line="240" w:lineRule="auto"/>
        <w:ind w:firstLine="0"/>
        <w:jc w:val="left"/>
        <w:rPr>
          <w:sz w:val="20"/>
        </w:rPr>
      </w:pPr>
    </w:p>
    <w:p w14:paraId="21B9C7E3" w14:textId="77777777" w:rsidR="001874B7" w:rsidRDefault="001874B7">
      <w:pPr>
        <w:suppressAutoHyphens w:val="0"/>
        <w:spacing w:line="240" w:lineRule="auto"/>
        <w:ind w:firstLine="0"/>
        <w:jc w:val="left"/>
        <w:rPr>
          <w:sz w:val="20"/>
        </w:rPr>
      </w:pPr>
    </w:p>
    <w:p w14:paraId="6F360F9A" w14:textId="77777777" w:rsidR="001874B7" w:rsidRDefault="001874B7">
      <w:pPr>
        <w:suppressAutoHyphens w:val="0"/>
        <w:spacing w:line="240" w:lineRule="auto"/>
        <w:ind w:firstLine="0"/>
        <w:jc w:val="left"/>
        <w:rPr>
          <w:sz w:val="20"/>
        </w:rPr>
      </w:pPr>
    </w:p>
    <w:p w14:paraId="0801735F" w14:textId="77777777" w:rsidR="001874B7" w:rsidRDefault="001874B7">
      <w:pPr>
        <w:suppressAutoHyphens w:val="0"/>
        <w:spacing w:line="240" w:lineRule="auto"/>
        <w:ind w:firstLine="0"/>
        <w:jc w:val="left"/>
        <w:rPr>
          <w:sz w:val="20"/>
        </w:rPr>
      </w:pPr>
    </w:p>
    <w:p w14:paraId="3AB3B0B2" w14:textId="77777777" w:rsidR="001874B7" w:rsidRDefault="001874B7">
      <w:pPr>
        <w:suppressAutoHyphens w:val="0"/>
        <w:spacing w:line="240" w:lineRule="auto"/>
        <w:ind w:firstLine="0"/>
        <w:jc w:val="left"/>
        <w:rPr>
          <w:sz w:val="20"/>
        </w:rPr>
      </w:pPr>
    </w:p>
    <w:p w14:paraId="1A8E6473" w14:textId="77777777" w:rsidR="001874B7" w:rsidRDefault="001874B7">
      <w:pPr>
        <w:suppressAutoHyphens w:val="0"/>
        <w:spacing w:line="240" w:lineRule="auto"/>
        <w:ind w:firstLine="0"/>
        <w:jc w:val="left"/>
        <w:rPr>
          <w:sz w:val="20"/>
        </w:rPr>
      </w:pPr>
    </w:p>
    <w:p w14:paraId="63B043B3" w14:textId="77777777" w:rsidR="001874B7" w:rsidRDefault="001874B7">
      <w:pPr>
        <w:suppressAutoHyphens w:val="0"/>
        <w:spacing w:line="240" w:lineRule="auto"/>
        <w:ind w:firstLine="0"/>
        <w:jc w:val="left"/>
        <w:rPr>
          <w:sz w:val="20"/>
        </w:rPr>
      </w:pPr>
    </w:p>
    <w:p w14:paraId="7C222581" w14:textId="77777777" w:rsidR="001874B7" w:rsidRDefault="001874B7">
      <w:pPr>
        <w:suppressAutoHyphens w:val="0"/>
        <w:spacing w:line="240" w:lineRule="auto"/>
        <w:ind w:firstLine="0"/>
        <w:jc w:val="left"/>
        <w:rPr>
          <w:sz w:val="20"/>
        </w:rPr>
      </w:pPr>
    </w:p>
    <w:p w14:paraId="4505D341" w14:textId="77777777" w:rsidR="001874B7" w:rsidRDefault="001874B7">
      <w:pPr>
        <w:suppressAutoHyphens w:val="0"/>
        <w:spacing w:line="240" w:lineRule="auto"/>
        <w:ind w:firstLine="0"/>
        <w:jc w:val="left"/>
        <w:rPr>
          <w:sz w:val="20"/>
        </w:rPr>
      </w:pPr>
    </w:p>
    <w:p w14:paraId="0B86352A" w14:textId="77777777" w:rsidR="001874B7" w:rsidRDefault="001874B7">
      <w:pPr>
        <w:suppressAutoHyphens w:val="0"/>
        <w:spacing w:line="240" w:lineRule="auto"/>
        <w:ind w:firstLine="0"/>
        <w:jc w:val="left"/>
        <w:rPr>
          <w:sz w:val="20"/>
        </w:rPr>
      </w:pPr>
    </w:p>
    <w:p w14:paraId="36B249DA" w14:textId="77777777" w:rsidR="001874B7" w:rsidRDefault="001874B7">
      <w:pPr>
        <w:suppressAutoHyphens w:val="0"/>
        <w:spacing w:line="240" w:lineRule="auto"/>
        <w:ind w:firstLine="0"/>
        <w:jc w:val="left"/>
        <w:rPr>
          <w:sz w:val="20"/>
        </w:rPr>
      </w:pPr>
    </w:p>
    <w:p w14:paraId="70C7EF82" w14:textId="77777777" w:rsidR="001874B7" w:rsidRDefault="001874B7">
      <w:pPr>
        <w:suppressAutoHyphens w:val="0"/>
        <w:spacing w:line="240" w:lineRule="auto"/>
        <w:ind w:firstLine="0"/>
        <w:jc w:val="left"/>
        <w:rPr>
          <w:sz w:val="20"/>
        </w:rPr>
      </w:pPr>
    </w:p>
    <w:p w14:paraId="413C3AB9" w14:textId="77777777" w:rsidR="001874B7" w:rsidRDefault="001874B7">
      <w:pPr>
        <w:suppressAutoHyphens w:val="0"/>
        <w:spacing w:line="240" w:lineRule="auto"/>
        <w:ind w:firstLine="0"/>
        <w:jc w:val="left"/>
        <w:rPr>
          <w:sz w:val="20"/>
        </w:rPr>
      </w:pPr>
    </w:p>
    <w:p w14:paraId="3EA5A5A5" w14:textId="77777777" w:rsidR="001874B7" w:rsidRDefault="001874B7">
      <w:pPr>
        <w:suppressAutoHyphens w:val="0"/>
        <w:spacing w:line="240" w:lineRule="auto"/>
        <w:ind w:firstLine="0"/>
        <w:jc w:val="left"/>
        <w:rPr>
          <w:sz w:val="20"/>
        </w:rPr>
      </w:pPr>
    </w:p>
    <w:p w14:paraId="73D08DFE" w14:textId="77777777" w:rsidR="001874B7" w:rsidRDefault="001874B7">
      <w:pPr>
        <w:suppressAutoHyphens w:val="0"/>
        <w:spacing w:line="240" w:lineRule="auto"/>
        <w:ind w:firstLine="0"/>
        <w:jc w:val="left"/>
        <w:rPr>
          <w:sz w:val="20"/>
        </w:rPr>
      </w:pPr>
    </w:p>
    <w:p w14:paraId="22E44E6C" w14:textId="77777777" w:rsidR="001874B7" w:rsidRDefault="001874B7">
      <w:pPr>
        <w:suppressAutoHyphens w:val="0"/>
        <w:spacing w:line="240" w:lineRule="auto"/>
        <w:ind w:firstLine="0"/>
        <w:jc w:val="left"/>
        <w:rPr>
          <w:sz w:val="20"/>
        </w:rPr>
      </w:pPr>
    </w:p>
    <w:p w14:paraId="2BA15688" w14:textId="77777777" w:rsidR="001874B7" w:rsidRDefault="001874B7">
      <w:pPr>
        <w:suppressAutoHyphens w:val="0"/>
        <w:spacing w:line="240" w:lineRule="auto"/>
        <w:ind w:firstLine="0"/>
        <w:jc w:val="left"/>
        <w:rPr>
          <w:sz w:val="20"/>
        </w:rPr>
      </w:pPr>
    </w:p>
    <w:p w14:paraId="67817C51" w14:textId="77777777" w:rsidR="001874B7" w:rsidRDefault="001874B7">
      <w:pPr>
        <w:suppressAutoHyphens w:val="0"/>
        <w:spacing w:line="240" w:lineRule="auto"/>
        <w:ind w:firstLine="0"/>
        <w:jc w:val="left"/>
        <w:rPr>
          <w:sz w:val="20"/>
        </w:rPr>
      </w:pPr>
    </w:p>
    <w:p w14:paraId="3205AAE7" w14:textId="77777777" w:rsidR="001874B7" w:rsidRDefault="001874B7" w:rsidP="001874B7">
      <w:pPr>
        <w:pStyle w:val="afff"/>
        <w:widowControl w:val="0"/>
        <w:ind w:firstLine="709"/>
        <w:jc w:val="right"/>
        <w:rPr>
          <w:rFonts w:eastAsia="Arial Unicode MS"/>
        </w:rPr>
      </w:pPr>
      <w:r>
        <w:rPr>
          <w:rFonts w:eastAsia="Arial Unicode MS"/>
        </w:rPr>
        <w:t>Форма 17</w:t>
      </w:r>
    </w:p>
    <w:p w14:paraId="1E7A350A" w14:textId="77777777" w:rsidR="001874B7" w:rsidRDefault="001874B7" w:rsidP="001874B7">
      <w:pPr>
        <w:pStyle w:val="afff"/>
        <w:widowControl w:val="0"/>
        <w:ind w:firstLine="709"/>
        <w:jc w:val="right"/>
        <w:rPr>
          <w:rFonts w:eastAsia="Arial Unicode MS"/>
        </w:rPr>
      </w:pPr>
    </w:p>
    <w:p w14:paraId="5151814C" w14:textId="77777777" w:rsidR="001874B7" w:rsidRPr="004D0F20" w:rsidRDefault="001874B7" w:rsidP="001874B7">
      <w:pPr>
        <w:pStyle w:val="afff"/>
        <w:widowControl w:val="0"/>
        <w:ind w:firstLine="709"/>
        <w:rPr>
          <w:rFonts w:eastAsia="Arial Unicode MS"/>
        </w:rPr>
      </w:pPr>
      <w:r>
        <w:rPr>
          <w:rFonts w:eastAsia="Arial Unicode MS"/>
        </w:rPr>
        <w:t xml:space="preserve">График </w:t>
      </w:r>
      <w:r w:rsidRPr="007651D4">
        <w:rPr>
          <w:rFonts w:eastAsia="Arial Unicode MS"/>
        </w:rPr>
        <w:t>выполнения поставок (работ, услуг)</w:t>
      </w:r>
    </w:p>
    <w:p w14:paraId="3EDA1115" w14:textId="77777777" w:rsidR="001874B7" w:rsidRPr="00591D41" w:rsidRDefault="001874B7" w:rsidP="001874B7">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4ECE2F9D" w14:textId="77777777" w:rsidR="001874B7" w:rsidRPr="00591D41" w:rsidRDefault="001874B7" w:rsidP="001874B7">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570583D5" w14:textId="77777777" w:rsidR="001874B7" w:rsidRPr="00591D41" w:rsidRDefault="001874B7" w:rsidP="001874B7">
      <w:pPr>
        <w:spacing w:line="240" w:lineRule="auto"/>
        <w:jc w:val="right"/>
        <w:rPr>
          <w:bCs w:val="0"/>
          <w:sz w:val="24"/>
          <w:szCs w:val="24"/>
          <w:lang w:eastAsia="ru-RU"/>
        </w:rPr>
      </w:pPr>
      <w:r w:rsidRPr="00591D41">
        <w:rPr>
          <w:bCs w:val="0"/>
          <w:sz w:val="24"/>
          <w:szCs w:val="24"/>
          <w:lang w:eastAsia="ru-RU"/>
        </w:rPr>
        <w:t>от «___</w:t>
      </w:r>
      <w:proofErr w:type="gramStart"/>
      <w:r w:rsidRPr="00591D41">
        <w:rPr>
          <w:bCs w:val="0"/>
          <w:sz w:val="24"/>
          <w:szCs w:val="24"/>
          <w:lang w:eastAsia="ru-RU"/>
        </w:rPr>
        <w:t>_»_</w:t>
      </w:r>
      <w:proofErr w:type="gramEnd"/>
      <w:r w:rsidRPr="00591D41">
        <w:rPr>
          <w:bCs w:val="0"/>
          <w:sz w:val="24"/>
          <w:szCs w:val="24"/>
          <w:lang w:eastAsia="ru-RU"/>
        </w:rPr>
        <w:t>____________ г. №__________</w:t>
      </w:r>
    </w:p>
    <w:p w14:paraId="099F6E81" w14:textId="77777777" w:rsidR="001874B7" w:rsidRPr="004D0F20" w:rsidRDefault="001874B7" w:rsidP="001874B7">
      <w:pPr>
        <w:tabs>
          <w:tab w:val="left" w:pos="1080"/>
        </w:tabs>
        <w:spacing w:line="240" w:lineRule="auto"/>
        <w:ind w:firstLine="540"/>
        <w:jc w:val="right"/>
      </w:pPr>
    </w:p>
    <w:p w14:paraId="445F0276" w14:textId="77777777" w:rsidR="001874B7" w:rsidRPr="00C47ED3" w:rsidRDefault="001874B7" w:rsidP="001874B7">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0BEE3A2B" w14:textId="77777777" w:rsidR="001874B7" w:rsidRPr="00C47ED3" w:rsidRDefault="001874B7" w:rsidP="001874B7">
      <w:pPr>
        <w:tabs>
          <w:tab w:val="left" w:pos="1080"/>
        </w:tabs>
        <w:spacing w:line="240" w:lineRule="auto"/>
        <w:ind w:firstLine="540"/>
        <w:rPr>
          <w:bCs w:val="0"/>
          <w:sz w:val="24"/>
          <w:szCs w:val="24"/>
          <w:lang w:eastAsia="ru-RU"/>
        </w:rPr>
      </w:pPr>
    </w:p>
    <w:p w14:paraId="4D3A3A2B" w14:textId="77777777" w:rsidR="001874B7" w:rsidRPr="00C47ED3" w:rsidRDefault="001874B7" w:rsidP="001874B7">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4DD66673" w14:textId="77777777" w:rsidR="001874B7" w:rsidRPr="00C47ED3" w:rsidRDefault="001874B7" w:rsidP="001874B7">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5253A05" w14:textId="77777777" w:rsidR="001874B7" w:rsidRPr="00C47ED3" w:rsidRDefault="001874B7" w:rsidP="001874B7">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02FAF66" w14:textId="77777777" w:rsidR="001874B7" w:rsidRPr="004D0F20" w:rsidRDefault="001874B7" w:rsidP="001874B7">
      <w:pPr>
        <w:pStyle w:val="Times120"/>
        <w:ind w:firstLine="0"/>
        <w:jc w:val="center"/>
        <w:rPr>
          <w:szCs w:val="24"/>
        </w:rPr>
      </w:pPr>
    </w:p>
    <w:tbl>
      <w:tblPr>
        <w:tblW w:w="4169"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7"/>
        <w:gridCol w:w="994"/>
        <w:gridCol w:w="2023"/>
        <w:gridCol w:w="281"/>
        <w:gridCol w:w="267"/>
        <w:gridCol w:w="261"/>
        <w:gridCol w:w="259"/>
        <w:gridCol w:w="26"/>
        <w:gridCol w:w="240"/>
        <w:gridCol w:w="26"/>
        <w:gridCol w:w="51"/>
        <w:gridCol w:w="189"/>
        <w:gridCol w:w="26"/>
        <w:gridCol w:w="259"/>
        <w:gridCol w:w="303"/>
      </w:tblGrid>
      <w:tr w:rsidR="001874B7" w:rsidRPr="00EC3829" w14:paraId="21FCC637" w14:textId="77777777" w:rsidTr="00277779">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068D73C" w14:textId="77777777" w:rsidR="001874B7" w:rsidRPr="00EC3829" w:rsidRDefault="001874B7" w:rsidP="00277779">
            <w:pPr>
              <w:pStyle w:val="aff1"/>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1160A51" w14:textId="77777777" w:rsidR="001874B7" w:rsidRPr="00EC3829" w:rsidRDefault="001874B7" w:rsidP="00277779">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5968018" w14:textId="77777777" w:rsidR="001874B7" w:rsidRPr="00EC3829" w:rsidRDefault="001874B7" w:rsidP="00277779">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39BCFB2D" w14:textId="77777777" w:rsidR="001874B7" w:rsidRPr="00EC3829" w:rsidRDefault="001874B7" w:rsidP="00277779">
            <w:pPr>
              <w:pStyle w:val="aff1"/>
              <w:keepNext w:val="0"/>
              <w:widowControl w:val="0"/>
              <w:spacing w:before="0" w:after="0"/>
              <w:jc w:val="center"/>
              <w:rPr>
                <w:b/>
                <w:lang w:eastAsia="en-US"/>
              </w:rPr>
            </w:pPr>
            <w:r w:rsidRPr="00EC3829">
              <w:rPr>
                <w:b/>
                <w:lang w:eastAsia="en-US"/>
              </w:rPr>
              <w:t xml:space="preserve">Год (________) </w:t>
            </w:r>
          </w:p>
        </w:tc>
      </w:tr>
      <w:tr w:rsidR="001874B7" w:rsidRPr="00EC3829" w14:paraId="486A5417" w14:textId="77777777" w:rsidTr="00277779">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94CEFCA" w14:textId="77777777" w:rsidR="001874B7" w:rsidRPr="00EC3829" w:rsidRDefault="001874B7" w:rsidP="00277779">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79800FC" w14:textId="77777777" w:rsidR="001874B7" w:rsidRPr="00EC3829" w:rsidRDefault="001874B7" w:rsidP="00277779">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D6A8CE7" w14:textId="77777777" w:rsidR="001874B7" w:rsidRPr="00EC3829" w:rsidRDefault="001874B7" w:rsidP="00277779">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AC4D17" w14:textId="77777777" w:rsidR="001874B7" w:rsidRPr="00EC3829" w:rsidRDefault="001874B7" w:rsidP="00277779">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5C1636A8" w14:textId="77777777" w:rsidR="001874B7" w:rsidRPr="00EC3829" w:rsidRDefault="001874B7" w:rsidP="00277779">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5B3BB9EC" w14:textId="77777777" w:rsidR="001874B7" w:rsidRPr="00EC3829" w:rsidRDefault="001874B7" w:rsidP="00277779">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D588C58" w14:textId="77777777" w:rsidR="001874B7" w:rsidRPr="00EC3829" w:rsidRDefault="001874B7" w:rsidP="00277779">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690CDE3D" w14:textId="77777777" w:rsidR="001874B7" w:rsidRPr="00EC3829" w:rsidRDefault="001874B7" w:rsidP="00277779">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B6B4EF" w14:textId="77777777" w:rsidR="001874B7" w:rsidRPr="00EC3829" w:rsidRDefault="001874B7" w:rsidP="00277779">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5480871" w14:textId="77777777" w:rsidR="001874B7" w:rsidRPr="00EC3829" w:rsidRDefault="001874B7" w:rsidP="00277779">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78CC2A" w14:textId="77777777" w:rsidR="001874B7" w:rsidRPr="00EC3829" w:rsidRDefault="001874B7" w:rsidP="00277779">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003D3D6E" w14:textId="77777777" w:rsidR="001874B7" w:rsidRPr="00EC3829" w:rsidRDefault="001874B7" w:rsidP="00277779">
            <w:pPr>
              <w:widowControl w:val="0"/>
              <w:spacing w:line="240" w:lineRule="auto"/>
              <w:jc w:val="center"/>
              <w:rPr>
                <w:b/>
              </w:rPr>
            </w:pPr>
          </w:p>
        </w:tc>
      </w:tr>
      <w:tr w:rsidR="001874B7" w:rsidRPr="004D0F20" w14:paraId="7AE4794E" w14:textId="77777777" w:rsidTr="00277779">
        <w:tc>
          <w:tcPr>
            <w:tcW w:w="328" w:type="pct"/>
            <w:gridSpan w:val="2"/>
            <w:tcBorders>
              <w:top w:val="single" w:sz="4" w:space="0" w:color="auto"/>
              <w:left w:val="single" w:sz="4" w:space="0" w:color="auto"/>
              <w:bottom w:val="single" w:sz="4" w:space="0" w:color="auto"/>
              <w:right w:val="single" w:sz="4" w:space="0" w:color="auto"/>
            </w:tcBorders>
          </w:tcPr>
          <w:p w14:paraId="3228D9DD" w14:textId="77777777" w:rsidR="001874B7" w:rsidRPr="004D0F20" w:rsidRDefault="001874B7" w:rsidP="00277779">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643ABD8A" w14:textId="77777777" w:rsidR="001874B7" w:rsidRPr="004D0F20" w:rsidRDefault="001874B7" w:rsidP="00277779">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3C863132" w14:textId="77777777" w:rsidR="001874B7" w:rsidRPr="004D0F20" w:rsidRDefault="001874B7" w:rsidP="00277779">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31A31BF" w14:textId="77777777" w:rsidR="001874B7" w:rsidRPr="004D0F20" w:rsidRDefault="001874B7" w:rsidP="00277779">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1EF3130D" w14:textId="77777777" w:rsidR="001874B7" w:rsidRPr="004D0F20" w:rsidRDefault="001874B7" w:rsidP="00277779">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6E2EA912" w14:textId="77777777" w:rsidR="001874B7" w:rsidRPr="004D0F20" w:rsidRDefault="001874B7" w:rsidP="00277779">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0F191619" w14:textId="77777777" w:rsidR="001874B7" w:rsidRPr="004D0F20" w:rsidRDefault="001874B7" w:rsidP="00277779">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5071689D" w14:textId="77777777" w:rsidR="001874B7" w:rsidRPr="004D0F20" w:rsidRDefault="001874B7" w:rsidP="00277779">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9C73D55" w14:textId="77777777" w:rsidR="001874B7" w:rsidRPr="004D0F20" w:rsidRDefault="001874B7" w:rsidP="00277779">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5B88A7BD" w14:textId="77777777" w:rsidR="001874B7" w:rsidRPr="004D0F20" w:rsidRDefault="001874B7" w:rsidP="00277779">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2497F0E7" w14:textId="77777777" w:rsidR="001874B7" w:rsidRPr="004D0F20" w:rsidRDefault="001874B7" w:rsidP="00277779">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74018F54" w14:textId="77777777" w:rsidR="001874B7" w:rsidRPr="004D0F20" w:rsidRDefault="001874B7" w:rsidP="00277779">
            <w:pPr>
              <w:pStyle w:val="aff2"/>
              <w:widowControl w:val="0"/>
              <w:spacing w:before="0" w:after="0"/>
              <w:ind w:left="0" w:right="0"/>
              <w:jc w:val="both"/>
              <w:rPr>
                <w:bCs w:val="0"/>
                <w:szCs w:val="24"/>
                <w:lang w:eastAsia="en-US"/>
              </w:rPr>
            </w:pPr>
          </w:p>
        </w:tc>
      </w:tr>
      <w:tr w:rsidR="001874B7" w:rsidRPr="004D0F20" w14:paraId="588CCB92" w14:textId="77777777" w:rsidTr="00277779">
        <w:tc>
          <w:tcPr>
            <w:tcW w:w="328" w:type="pct"/>
            <w:gridSpan w:val="2"/>
            <w:tcBorders>
              <w:top w:val="single" w:sz="4" w:space="0" w:color="auto"/>
              <w:left w:val="single" w:sz="4" w:space="0" w:color="auto"/>
              <w:bottom w:val="single" w:sz="4" w:space="0" w:color="auto"/>
              <w:right w:val="single" w:sz="4" w:space="0" w:color="auto"/>
            </w:tcBorders>
          </w:tcPr>
          <w:p w14:paraId="2A0EA5D7" w14:textId="77777777" w:rsidR="001874B7" w:rsidRDefault="001874B7" w:rsidP="00277779">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0EFCF05E" w14:textId="77777777" w:rsidR="001874B7" w:rsidRPr="004D0F20" w:rsidRDefault="001874B7" w:rsidP="00277779">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89DEFA9" w14:textId="77777777" w:rsidR="001874B7" w:rsidRPr="004D0F20" w:rsidRDefault="001874B7" w:rsidP="00277779">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DFFF1FE" w14:textId="77777777" w:rsidR="001874B7" w:rsidRPr="004D0F20" w:rsidRDefault="001874B7" w:rsidP="00277779">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EF3A80A" w14:textId="77777777" w:rsidR="001874B7" w:rsidRPr="004D0F20" w:rsidRDefault="001874B7" w:rsidP="00277779">
            <w:pPr>
              <w:pStyle w:val="aff2"/>
              <w:widowControl w:val="0"/>
              <w:spacing w:before="0" w:after="0"/>
              <w:jc w:val="both"/>
              <w:rPr>
                <w:szCs w:val="24"/>
                <w:lang w:eastAsia="en-US"/>
              </w:rPr>
            </w:pPr>
          </w:p>
        </w:tc>
        <w:tc>
          <w:tcPr>
            <w:tcW w:w="351" w:type="pct"/>
            <w:gridSpan w:val="5"/>
            <w:tcBorders>
              <w:top w:val="single" w:sz="4" w:space="0" w:color="auto"/>
              <w:left w:val="single" w:sz="4" w:space="0" w:color="auto"/>
              <w:bottom w:val="single" w:sz="4" w:space="0" w:color="auto"/>
              <w:right w:val="single" w:sz="4" w:space="0" w:color="auto"/>
            </w:tcBorders>
          </w:tcPr>
          <w:p w14:paraId="448270C2" w14:textId="77777777" w:rsidR="001874B7" w:rsidRPr="004D0F20" w:rsidRDefault="001874B7" w:rsidP="00277779">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B2C963F" w14:textId="77777777" w:rsidR="001874B7" w:rsidRPr="004D0F20" w:rsidRDefault="001874B7" w:rsidP="00277779">
            <w:pPr>
              <w:pStyle w:val="aff2"/>
              <w:widowControl w:val="0"/>
              <w:spacing w:before="0" w:after="0"/>
              <w:jc w:val="both"/>
              <w:rPr>
                <w:szCs w:val="24"/>
                <w:lang w:eastAsia="en-US"/>
              </w:rPr>
            </w:pPr>
          </w:p>
        </w:tc>
      </w:tr>
      <w:tr w:rsidR="001874B7" w:rsidRPr="004D0F20" w14:paraId="54660DDE" w14:textId="77777777" w:rsidTr="00277779">
        <w:tc>
          <w:tcPr>
            <w:tcW w:w="328" w:type="pct"/>
            <w:gridSpan w:val="2"/>
            <w:tcBorders>
              <w:top w:val="single" w:sz="4" w:space="0" w:color="auto"/>
              <w:left w:val="single" w:sz="4" w:space="0" w:color="auto"/>
              <w:bottom w:val="single" w:sz="4" w:space="0" w:color="auto"/>
              <w:right w:val="single" w:sz="4" w:space="0" w:color="auto"/>
            </w:tcBorders>
          </w:tcPr>
          <w:p w14:paraId="2C6A9454" w14:textId="77777777" w:rsidR="001874B7" w:rsidRPr="004D0F20" w:rsidRDefault="001874B7" w:rsidP="00277779">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0FC930C3" w14:textId="77777777" w:rsidR="001874B7" w:rsidRPr="004D0F20" w:rsidRDefault="001874B7" w:rsidP="00277779">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34605EF0" w14:textId="77777777" w:rsidR="001874B7" w:rsidRPr="004D0F20" w:rsidRDefault="001874B7" w:rsidP="00277779">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026FC92" w14:textId="77777777" w:rsidR="001874B7" w:rsidRPr="004D0F20" w:rsidRDefault="001874B7" w:rsidP="00277779">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2B44FA6" w14:textId="77777777" w:rsidR="001874B7" w:rsidRPr="004D0F20" w:rsidRDefault="001874B7" w:rsidP="00277779">
            <w:pPr>
              <w:pStyle w:val="aff2"/>
              <w:widowControl w:val="0"/>
              <w:spacing w:before="0" w:after="0"/>
              <w:jc w:val="both"/>
              <w:rPr>
                <w:szCs w:val="24"/>
                <w:lang w:eastAsia="en-US"/>
              </w:rPr>
            </w:pPr>
          </w:p>
        </w:tc>
        <w:tc>
          <w:tcPr>
            <w:tcW w:w="351" w:type="pct"/>
            <w:gridSpan w:val="5"/>
            <w:tcBorders>
              <w:top w:val="single" w:sz="4" w:space="0" w:color="auto"/>
              <w:left w:val="single" w:sz="4" w:space="0" w:color="auto"/>
              <w:bottom w:val="single" w:sz="4" w:space="0" w:color="auto"/>
              <w:right w:val="single" w:sz="4" w:space="0" w:color="auto"/>
            </w:tcBorders>
          </w:tcPr>
          <w:p w14:paraId="7A604847" w14:textId="77777777" w:rsidR="001874B7" w:rsidRPr="004D0F20" w:rsidRDefault="001874B7" w:rsidP="00277779">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AC1B5BE" w14:textId="77777777" w:rsidR="001874B7" w:rsidRPr="004D0F20" w:rsidRDefault="001874B7" w:rsidP="00277779">
            <w:pPr>
              <w:pStyle w:val="aff2"/>
              <w:widowControl w:val="0"/>
              <w:spacing w:before="0" w:after="0"/>
              <w:jc w:val="both"/>
              <w:rPr>
                <w:szCs w:val="24"/>
                <w:lang w:eastAsia="en-US"/>
              </w:rPr>
            </w:pPr>
          </w:p>
        </w:tc>
      </w:tr>
      <w:tr w:rsidR="001874B7" w:rsidRPr="004D0F20" w14:paraId="51465C57" w14:textId="77777777" w:rsidTr="00277779">
        <w:tc>
          <w:tcPr>
            <w:tcW w:w="328" w:type="pct"/>
            <w:gridSpan w:val="2"/>
            <w:tcBorders>
              <w:top w:val="single" w:sz="4" w:space="0" w:color="auto"/>
              <w:left w:val="single" w:sz="4" w:space="0" w:color="auto"/>
              <w:bottom w:val="single" w:sz="4" w:space="0" w:color="auto"/>
              <w:right w:val="single" w:sz="4" w:space="0" w:color="auto"/>
            </w:tcBorders>
          </w:tcPr>
          <w:p w14:paraId="6A2EE14D" w14:textId="77777777" w:rsidR="001874B7" w:rsidRPr="00C47ED3" w:rsidRDefault="001874B7" w:rsidP="00277779">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23863724" w14:textId="77777777" w:rsidR="001874B7" w:rsidRDefault="001874B7" w:rsidP="00277779">
            <w:pPr>
              <w:pStyle w:val="aff2"/>
              <w:widowControl w:val="0"/>
              <w:spacing w:before="0" w:after="0"/>
              <w:rPr>
                <w:szCs w:val="24"/>
              </w:rPr>
            </w:pPr>
            <w:r w:rsidRPr="00C47ED3">
              <w:rPr>
                <w:szCs w:val="24"/>
              </w:rPr>
              <w:t>ИТОГО за год,</w:t>
            </w:r>
          </w:p>
          <w:p w14:paraId="6EFE36B1" w14:textId="77777777" w:rsidR="001874B7" w:rsidRPr="004D0F20" w:rsidRDefault="001874B7" w:rsidP="00277779">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985239B" w14:textId="77777777" w:rsidR="001874B7" w:rsidRPr="004D0F20" w:rsidRDefault="001874B7" w:rsidP="00277779">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3B3BC29" w14:textId="77777777" w:rsidR="001874B7" w:rsidRPr="004D0F20" w:rsidRDefault="001874B7" w:rsidP="00277779">
            <w:pPr>
              <w:pStyle w:val="aff2"/>
              <w:widowControl w:val="0"/>
              <w:spacing w:before="0" w:after="0"/>
              <w:jc w:val="both"/>
              <w:rPr>
                <w:szCs w:val="24"/>
                <w:lang w:eastAsia="en-US"/>
              </w:rPr>
            </w:pPr>
          </w:p>
        </w:tc>
      </w:tr>
      <w:tr w:rsidR="001874B7" w:rsidRPr="004D0F20" w14:paraId="34874A4D" w14:textId="77777777" w:rsidTr="00277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6" w:type="pct"/>
            <w:gridSpan w:val="3"/>
            <w:tcBorders>
              <w:top w:val="nil"/>
              <w:left w:val="nil"/>
              <w:bottom w:val="single" w:sz="4" w:space="0" w:color="auto"/>
              <w:right w:val="nil"/>
            </w:tcBorders>
          </w:tcPr>
          <w:p w14:paraId="135161BB" w14:textId="77777777" w:rsidR="001874B7" w:rsidRPr="004D0F20" w:rsidRDefault="001874B7" w:rsidP="00277779">
            <w:pPr>
              <w:widowControl w:val="0"/>
              <w:spacing w:line="240" w:lineRule="auto"/>
              <w:rPr>
                <w:color w:val="000000"/>
              </w:rPr>
            </w:pPr>
          </w:p>
        </w:tc>
        <w:tc>
          <w:tcPr>
            <w:tcW w:w="579" w:type="pct"/>
          </w:tcPr>
          <w:p w14:paraId="341EFA88" w14:textId="77777777" w:rsidR="001874B7" w:rsidRPr="004D0F20" w:rsidRDefault="001874B7" w:rsidP="00277779">
            <w:pPr>
              <w:widowControl w:val="0"/>
              <w:spacing w:line="240" w:lineRule="auto"/>
              <w:rPr>
                <w:color w:val="000000"/>
              </w:rPr>
            </w:pPr>
          </w:p>
        </w:tc>
        <w:tc>
          <w:tcPr>
            <w:tcW w:w="1499" w:type="pct"/>
            <w:gridSpan w:val="3"/>
            <w:tcBorders>
              <w:top w:val="nil"/>
              <w:left w:val="nil"/>
              <w:bottom w:val="single" w:sz="4" w:space="0" w:color="auto"/>
              <w:right w:val="nil"/>
            </w:tcBorders>
          </w:tcPr>
          <w:p w14:paraId="237E04B5" w14:textId="77777777" w:rsidR="001874B7" w:rsidRPr="004D0F20" w:rsidRDefault="001874B7" w:rsidP="00277779">
            <w:pPr>
              <w:widowControl w:val="0"/>
              <w:spacing w:line="240" w:lineRule="auto"/>
              <w:rPr>
                <w:color w:val="000000"/>
              </w:rPr>
            </w:pPr>
          </w:p>
        </w:tc>
      </w:tr>
      <w:tr w:rsidR="001874B7" w:rsidRPr="004D0F20" w14:paraId="0D10B0FF" w14:textId="77777777" w:rsidTr="00277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6" w:type="pct"/>
            <w:gridSpan w:val="3"/>
            <w:tcBorders>
              <w:top w:val="single" w:sz="4" w:space="0" w:color="auto"/>
              <w:left w:val="nil"/>
              <w:bottom w:val="nil"/>
              <w:right w:val="nil"/>
            </w:tcBorders>
            <w:hideMark/>
          </w:tcPr>
          <w:p w14:paraId="453A4ECE" w14:textId="77777777" w:rsidR="001874B7" w:rsidRPr="00C47ED3" w:rsidRDefault="001874B7" w:rsidP="00277779">
            <w:pPr>
              <w:widowControl w:val="0"/>
              <w:spacing w:line="240" w:lineRule="auto"/>
              <w:ind w:firstLine="0"/>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68EDFEB7" w14:textId="77777777" w:rsidR="001874B7" w:rsidRPr="00C47ED3" w:rsidRDefault="001874B7" w:rsidP="00277779">
            <w:pPr>
              <w:widowControl w:val="0"/>
              <w:spacing w:line="240" w:lineRule="auto"/>
              <w:rPr>
                <w:color w:val="000000"/>
                <w:sz w:val="24"/>
                <w:szCs w:val="24"/>
                <w:vertAlign w:val="superscript"/>
                <w:lang w:eastAsia="ru-RU"/>
              </w:rPr>
            </w:pPr>
          </w:p>
        </w:tc>
        <w:tc>
          <w:tcPr>
            <w:tcW w:w="1499" w:type="pct"/>
            <w:gridSpan w:val="3"/>
            <w:tcBorders>
              <w:top w:val="single" w:sz="4" w:space="0" w:color="auto"/>
              <w:left w:val="nil"/>
              <w:bottom w:val="nil"/>
              <w:right w:val="nil"/>
            </w:tcBorders>
            <w:hideMark/>
          </w:tcPr>
          <w:p w14:paraId="0D519012" w14:textId="77777777" w:rsidR="001874B7" w:rsidRPr="00C47ED3" w:rsidRDefault="001874B7" w:rsidP="00277779">
            <w:pPr>
              <w:widowControl w:val="0"/>
              <w:spacing w:line="240" w:lineRule="auto"/>
              <w:ind w:firstLine="0"/>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5462F1CA" w14:textId="77777777" w:rsidR="001874B7" w:rsidRDefault="001874B7" w:rsidP="001874B7">
      <w:pPr>
        <w:spacing w:line="240" w:lineRule="auto"/>
        <w:ind w:left="567"/>
        <w:rPr>
          <w:b/>
          <w:bCs w:val="0"/>
          <w:iCs/>
        </w:rPr>
      </w:pPr>
      <w:r w:rsidRPr="004D0F20">
        <w:rPr>
          <w:b/>
          <w:bCs w:val="0"/>
          <w:iCs/>
        </w:rPr>
        <w:t>М.П.</w:t>
      </w:r>
    </w:p>
    <w:p w14:paraId="72E2B356" w14:textId="77777777" w:rsidR="001874B7" w:rsidRPr="00F647F7" w:rsidRDefault="001874B7" w:rsidP="001874B7">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7E06EC17" w14:textId="77777777" w:rsidR="001874B7" w:rsidRPr="004D0F20" w:rsidRDefault="001874B7" w:rsidP="001874B7">
      <w:pPr>
        <w:spacing w:line="240" w:lineRule="auto"/>
        <w:rPr>
          <w:b/>
          <w:bCs w:val="0"/>
          <w:iCs/>
        </w:rPr>
      </w:pPr>
      <w:r w:rsidRPr="00F647F7">
        <w:rPr>
          <w:b/>
          <w:szCs w:val="24"/>
        </w:rPr>
        <w:br w:type="page"/>
      </w:r>
    </w:p>
    <w:p w14:paraId="6A9C2650" w14:textId="77777777" w:rsidR="001874B7" w:rsidRPr="00591D41" w:rsidRDefault="001874B7" w:rsidP="001874B7">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376C3ED" w14:textId="77777777" w:rsidR="001874B7" w:rsidRPr="004D0F20" w:rsidRDefault="001874B7" w:rsidP="001874B7">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7E470E0C" w14:textId="77777777" w:rsidR="001874B7" w:rsidRPr="004D0F20" w:rsidRDefault="001874B7" w:rsidP="001874B7">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06F2CFFC" w14:textId="77777777" w:rsidR="001874B7" w:rsidRPr="007A7F11" w:rsidRDefault="001874B7" w:rsidP="001874B7">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w:t>
      </w:r>
      <w:r w:rsidRPr="007A7F11">
        <w:rPr>
          <w:sz w:val="20"/>
          <w:szCs w:val="20"/>
        </w:rPr>
        <w:t xml:space="preserve">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C21A022" w14:textId="77777777" w:rsidR="001874B7" w:rsidRPr="007A7F11" w:rsidRDefault="001874B7" w:rsidP="001874B7">
      <w:pPr>
        <w:pStyle w:val="Times120"/>
        <w:tabs>
          <w:tab w:val="left" w:pos="1134"/>
        </w:tabs>
        <w:rPr>
          <w:sz w:val="20"/>
          <w:szCs w:val="20"/>
        </w:rPr>
      </w:pPr>
      <w:r w:rsidRPr="007A7F11">
        <w:rPr>
          <w:sz w:val="20"/>
          <w:szCs w:val="20"/>
        </w:rPr>
        <w:t>4.</w:t>
      </w:r>
      <w:r w:rsidRPr="007A7F11">
        <w:rPr>
          <w:sz w:val="20"/>
          <w:szCs w:val="20"/>
        </w:rPr>
        <w:tab/>
      </w:r>
      <w:proofErr w:type="gramStart"/>
      <w:r w:rsidRPr="007A7F11">
        <w:rPr>
          <w:sz w:val="20"/>
          <w:szCs w:val="20"/>
        </w:rPr>
        <w:t>В</w:t>
      </w:r>
      <w:proofErr w:type="gramEnd"/>
      <w:r w:rsidRPr="007A7F11">
        <w:rPr>
          <w:sz w:val="20"/>
          <w:szCs w:val="20"/>
        </w:rPr>
        <w:t xml:space="preserve"> данном Графике приводятся расчетные сроки выполнения всех видов работ/услуг в рамках Договора, перечисленных в Сводной таблице стоимости услуг (Форма 3).</w:t>
      </w:r>
    </w:p>
    <w:p w14:paraId="21090AED" w14:textId="77777777" w:rsidR="001874B7" w:rsidRPr="007A7F11" w:rsidRDefault="001874B7" w:rsidP="001874B7">
      <w:pPr>
        <w:pStyle w:val="Times120"/>
        <w:tabs>
          <w:tab w:val="left" w:pos="1080"/>
        </w:tabs>
        <w:rPr>
          <w:sz w:val="20"/>
          <w:szCs w:val="20"/>
        </w:rPr>
      </w:pPr>
      <w:r w:rsidRPr="007A7F11">
        <w:rPr>
          <w:sz w:val="20"/>
          <w:szCs w:val="20"/>
        </w:rPr>
        <w:t>5.</w:t>
      </w:r>
      <w:r w:rsidRPr="007A7F11">
        <w:rPr>
          <w:sz w:val="20"/>
          <w:szCs w:val="20"/>
        </w:rPr>
        <w:tab/>
        <w:t xml:space="preserve">Для указания сроков против каждого этапа / </w:t>
      </w:r>
      <w:proofErr w:type="spellStart"/>
      <w:r w:rsidRPr="007A7F11">
        <w:rPr>
          <w:sz w:val="20"/>
          <w:szCs w:val="20"/>
        </w:rPr>
        <w:t>подэтапа</w:t>
      </w:r>
      <w:proofErr w:type="spellEnd"/>
      <w:r w:rsidRPr="007A7F11">
        <w:rPr>
          <w:sz w:val="20"/>
          <w:szCs w:val="20"/>
        </w:rPr>
        <w:t xml:space="preserve"> следует указать какой-либо знак или затемнить соответствующее число граф.</w:t>
      </w:r>
    </w:p>
    <w:p w14:paraId="72F4E004" w14:textId="77777777" w:rsidR="001874B7" w:rsidRPr="004D0F20" w:rsidRDefault="001874B7" w:rsidP="001874B7">
      <w:pPr>
        <w:pStyle w:val="Times120"/>
        <w:tabs>
          <w:tab w:val="left" w:pos="1080"/>
        </w:tabs>
        <w:rPr>
          <w:sz w:val="20"/>
          <w:szCs w:val="20"/>
        </w:rPr>
      </w:pPr>
      <w:r w:rsidRPr="007A7F11">
        <w:rPr>
          <w:sz w:val="20"/>
          <w:szCs w:val="20"/>
        </w:rPr>
        <w:t>График может быть также подготовлен с использованием программного</w:t>
      </w:r>
      <w:r w:rsidRPr="00574BFC">
        <w:rPr>
          <w:sz w:val="20"/>
          <w:szCs w:val="20"/>
        </w:rPr>
        <w:t xml:space="preserve">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3742E2F4" w14:textId="77777777" w:rsidR="001874B7" w:rsidRPr="004D0F20" w:rsidRDefault="001874B7" w:rsidP="001874B7">
      <w:pPr>
        <w:tabs>
          <w:tab w:val="left" w:pos="1080"/>
        </w:tabs>
        <w:spacing w:line="240" w:lineRule="auto"/>
        <w:ind w:firstLine="540"/>
        <w:rPr>
          <w:sz w:val="20"/>
          <w:szCs w:val="20"/>
        </w:rPr>
      </w:pPr>
    </w:p>
    <w:p w14:paraId="1C097AE4" w14:textId="77777777" w:rsidR="001874B7" w:rsidRPr="004D0F20" w:rsidRDefault="001874B7" w:rsidP="001874B7">
      <w:pPr>
        <w:tabs>
          <w:tab w:val="left" w:pos="1080"/>
        </w:tabs>
        <w:spacing w:line="240" w:lineRule="auto"/>
        <w:ind w:firstLine="540"/>
        <w:rPr>
          <w:sz w:val="20"/>
          <w:szCs w:val="20"/>
        </w:rPr>
      </w:pPr>
    </w:p>
    <w:p w14:paraId="32BC44E9" w14:textId="77777777" w:rsidR="001874B7" w:rsidRPr="004D0F20" w:rsidRDefault="001874B7" w:rsidP="001874B7">
      <w:pPr>
        <w:tabs>
          <w:tab w:val="left" w:pos="1080"/>
        </w:tabs>
        <w:spacing w:line="240" w:lineRule="auto"/>
        <w:ind w:firstLine="540"/>
        <w:rPr>
          <w:sz w:val="20"/>
          <w:szCs w:val="20"/>
        </w:rPr>
      </w:pPr>
    </w:p>
    <w:p w14:paraId="7BAC6E71" w14:textId="77777777" w:rsidR="001874B7" w:rsidRDefault="001874B7" w:rsidP="001874B7"/>
    <w:p w14:paraId="2115D00D" w14:textId="77777777" w:rsidR="001874B7" w:rsidRPr="00CE72BD" w:rsidRDefault="001874B7" w:rsidP="001874B7">
      <w:pPr>
        <w:suppressAutoHyphens w:val="0"/>
        <w:spacing w:line="240" w:lineRule="auto"/>
        <w:ind w:firstLine="0"/>
        <w:jc w:val="left"/>
        <w:rPr>
          <w:sz w:val="20"/>
        </w:rPr>
      </w:pPr>
    </w:p>
    <w:p w14:paraId="6D8B1241" w14:textId="77777777" w:rsidR="001874B7" w:rsidRDefault="001874B7">
      <w:pPr>
        <w:suppressAutoHyphens w:val="0"/>
        <w:spacing w:line="240" w:lineRule="auto"/>
        <w:ind w:firstLine="0"/>
        <w:jc w:val="left"/>
        <w:rPr>
          <w:sz w:val="20"/>
        </w:rPr>
      </w:pPr>
    </w:p>
    <w:p w14:paraId="0B4837DC" w14:textId="77777777" w:rsidR="001874B7" w:rsidRDefault="001874B7">
      <w:pPr>
        <w:suppressAutoHyphens w:val="0"/>
        <w:spacing w:line="240" w:lineRule="auto"/>
        <w:ind w:firstLine="0"/>
        <w:jc w:val="left"/>
        <w:rPr>
          <w:sz w:val="20"/>
        </w:rPr>
      </w:pPr>
    </w:p>
    <w:p w14:paraId="6C93AA4B" w14:textId="77777777" w:rsidR="001874B7" w:rsidRDefault="001874B7">
      <w:pPr>
        <w:suppressAutoHyphens w:val="0"/>
        <w:spacing w:line="240" w:lineRule="auto"/>
        <w:ind w:firstLine="0"/>
        <w:jc w:val="left"/>
        <w:rPr>
          <w:sz w:val="20"/>
        </w:rPr>
      </w:pPr>
    </w:p>
    <w:p w14:paraId="77F8E200" w14:textId="77777777" w:rsidR="001874B7" w:rsidRDefault="001874B7">
      <w:pPr>
        <w:suppressAutoHyphens w:val="0"/>
        <w:spacing w:line="240" w:lineRule="auto"/>
        <w:ind w:firstLine="0"/>
        <w:jc w:val="left"/>
        <w:rPr>
          <w:sz w:val="20"/>
        </w:rPr>
      </w:pPr>
    </w:p>
    <w:p w14:paraId="2203036D" w14:textId="77777777" w:rsidR="001874B7" w:rsidRDefault="001874B7">
      <w:pPr>
        <w:suppressAutoHyphens w:val="0"/>
        <w:spacing w:line="240" w:lineRule="auto"/>
        <w:ind w:firstLine="0"/>
        <w:jc w:val="left"/>
        <w:rPr>
          <w:sz w:val="20"/>
        </w:rPr>
      </w:pPr>
    </w:p>
    <w:p w14:paraId="68A735F3" w14:textId="77777777" w:rsidR="001874B7" w:rsidRDefault="001874B7">
      <w:pPr>
        <w:suppressAutoHyphens w:val="0"/>
        <w:spacing w:line="240" w:lineRule="auto"/>
        <w:ind w:firstLine="0"/>
        <w:jc w:val="left"/>
        <w:rPr>
          <w:sz w:val="20"/>
        </w:rPr>
      </w:pPr>
    </w:p>
    <w:p w14:paraId="71CDA4CF" w14:textId="77777777" w:rsidR="001874B7" w:rsidRDefault="001874B7">
      <w:pPr>
        <w:suppressAutoHyphens w:val="0"/>
        <w:spacing w:line="240" w:lineRule="auto"/>
        <w:ind w:firstLine="0"/>
        <w:jc w:val="left"/>
        <w:rPr>
          <w:sz w:val="20"/>
        </w:rPr>
      </w:pPr>
    </w:p>
    <w:p w14:paraId="79388ADD" w14:textId="77777777" w:rsidR="001874B7" w:rsidRDefault="001874B7">
      <w:pPr>
        <w:suppressAutoHyphens w:val="0"/>
        <w:spacing w:line="240" w:lineRule="auto"/>
        <w:ind w:firstLine="0"/>
        <w:jc w:val="left"/>
        <w:rPr>
          <w:sz w:val="20"/>
        </w:rPr>
      </w:pPr>
    </w:p>
    <w:p w14:paraId="09342F42" w14:textId="77777777" w:rsidR="001874B7" w:rsidRPr="00CE72BD" w:rsidRDefault="001874B7">
      <w:pPr>
        <w:suppressAutoHyphens w:val="0"/>
        <w:spacing w:line="240" w:lineRule="auto"/>
        <w:ind w:firstLine="0"/>
        <w:jc w:val="left"/>
        <w:rPr>
          <w:sz w:val="20"/>
        </w:rPr>
      </w:pPr>
    </w:p>
    <w:sectPr w:rsidR="001874B7" w:rsidRPr="00CE72BD" w:rsidSect="002979A8">
      <w:footerReference w:type="even" r:id="rId44"/>
      <w:headerReference w:type="first" r:id="rId45"/>
      <w:footerReference w:type="first" r:id="rId46"/>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BDF72" w14:textId="77777777" w:rsidR="004A2817" w:rsidRDefault="004A2817">
      <w:pPr>
        <w:spacing w:line="240" w:lineRule="auto"/>
      </w:pPr>
      <w:r>
        <w:separator/>
      </w:r>
    </w:p>
  </w:endnote>
  <w:endnote w:type="continuationSeparator" w:id="0">
    <w:p w14:paraId="17C86DF7" w14:textId="77777777" w:rsidR="004A2817" w:rsidRDefault="004A2817">
      <w:pPr>
        <w:spacing w:line="240" w:lineRule="auto"/>
      </w:pPr>
      <w:r>
        <w:continuationSeparator/>
      </w:r>
    </w:p>
  </w:endnote>
  <w:endnote w:type="continuationNotice" w:id="1">
    <w:p w14:paraId="5527B2CC" w14:textId="77777777" w:rsidR="004A2817" w:rsidRDefault="004A28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ADF7" w14:textId="77777777" w:rsidR="008944F7" w:rsidRDefault="008944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0E1" w14:textId="77777777" w:rsidR="008944F7" w:rsidRPr="00FA0376" w:rsidRDefault="008944F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9370F">
      <w:rPr>
        <w:noProof/>
        <w:sz w:val="16"/>
        <w:szCs w:val="16"/>
        <w:lang w:eastAsia="ru-RU"/>
      </w:rPr>
      <w:t>60</w:t>
    </w:r>
    <w:r w:rsidRPr="00FA0376">
      <w:rPr>
        <w:sz w:val="16"/>
        <w:szCs w:val="16"/>
        <w:lang w:eastAsia="ru-RU"/>
      </w:rPr>
      <w:fldChar w:fldCharType="end"/>
    </w:r>
  </w:p>
  <w:p w14:paraId="6E095C62" w14:textId="77777777" w:rsidR="008944F7" w:rsidRDefault="008944F7" w:rsidP="00FA02B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FA02B6">
      <w:rPr>
        <w:sz w:val="18"/>
        <w:szCs w:val="18"/>
      </w:rPr>
      <w:t>право заключения договора по оказанию услуг</w:t>
    </w:r>
  </w:p>
  <w:p w14:paraId="629B92FA" w14:textId="782A028D" w:rsidR="008944F7" w:rsidRPr="008B416A" w:rsidRDefault="008944F7" w:rsidP="00FA02B6">
    <w:pPr>
      <w:pStyle w:val="a"/>
      <w:numPr>
        <w:ilvl w:val="0"/>
        <w:numId w:val="0"/>
      </w:numPr>
      <w:suppressAutoHyphens w:val="0"/>
      <w:autoSpaceDE w:val="0"/>
      <w:autoSpaceDN w:val="0"/>
      <w:spacing w:before="40" w:line="240" w:lineRule="auto"/>
      <w:contextualSpacing w:val="0"/>
      <w:jc w:val="center"/>
      <w:rPr>
        <w:sz w:val="18"/>
      </w:rPr>
    </w:pPr>
    <w:r w:rsidRPr="00FA02B6">
      <w:rPr>
        <w:sz w:val="18"/>
        <w:szCs w:val="18"/>
      </w:rPr>
      <w:t xml:space="preserve">по разработке Комплексной программы развития электрических сетей напряжением 35 </w:t>
    </w:r>
    <w:proofErr w:type="spellStart"/>
    <w:r w:rsidRPr="00FA02B6">
      <w:rPr>
        <w:sz w:val="18"/>
        <w:szCs w:val="18"/>
      </w:rPr>
      <w:t>кВ</w:t>
    </w:r>
    <w:proofErr w:type="spellEnd"/>
    <w:r w:rsidRPr="00FA02B6">
      <w:rPr>
        <w:sz w:val="18"/>
        <w:szCs w:val="18"/>
      </w:rPr>
      <w:t xml:space="preserve"> и выше на территории Волгоградской области на пятилетний период 2018-2022 гг. для нужд филиала ПАО «МРСК Юга» - «Волгоградэнерго»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808E6" w14:textId="77777777" w:rsidR="008944F7" w:rsidRDefault="008944F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CC891" w14:textId="77777777" w:rsidR="008944F7" w:rsidRDefault="008944F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02D3" w14:textId="77777777" w:rsidR="008944F7" w:rsidRDefault="008944F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91C0" w14:textId="77777777" w:rsidR="008944F7" w:rsidRPr="00C107B8" w:rsidRDefault="008944F7"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65B5" w14:textId="77777777" w:rsidR="008944F7" w:rsidRDefault="008944F7"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99E6" w14:textId="77777777" w:rsidR="008944F7" w:rsidRPr="00C107B8" w:rsidRDefault="008944F7"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B164F" w14:textId="77777777" w:rsidR="004A2817" w:rsidRDefault="004A2817">
      <w:pPr>
        <w:spacing w:line="240" w:lineRule="auto"/>
      </w:pPr>
      <w:r>
        <w:separator/>
      </w:r>
    </w:p>
  </w:footnote>
  <w:footnote w:type="continuationSeparator" w:id="0">
    <w:p w14:paraId="2DD38205" w14:textId="77777777" w:rsidR="004A2817" w:rsidRDefault="004A2817">
      <w:pPr>
        <w:spacing w:line="240" w:lineRule="auto"/>
      </w:pPr>
      <w:r>
        <w:continuationSeparator/>
      </w:r>
    </w:p>
  </w:footnote>
  <w:footnote w:type="continuationNotice" w:id="1">
    <w:p w14:paraId="11456352" w14:textId="77777777" w:rsidR="004A2817" w:rsidRDefault="004A281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E7B8" w14:textId="77777777" w:rsidR="008944F7" w:rsidRDefault="008944F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EB0" w14:textId="77777777" w:rsidR="008944F7" w:rsidRDefault="008944F7"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87ACA" w14:textId="77777777" w:rsidR="008944F7" w:rsidRDefault="008944F7">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D711" w14:textId="77777777" w:rsidR="008944F7" w:rsidRDefault="008944F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FF8A" w14:textId="77777777" w:rsidR="008944F7" w:rsidRDefault="008944F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2E28" w14:textId="77777777" w:rsidR="008944F7" w:rsidRDefault="008944F7">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8A8EE" w14:textId="77777777" w:rsidR="008944F7" w:rsidRDefault="008944F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D783B" w14:textId="77777777" w:rsidR="008944F7" w:rsidRDefault="008944F7">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C3357" w14:textId="77777777" w:rsidR="008944F7" w:rsidRDefault="008944F7">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C26D0" w14:textId="77777777" w:rsidR="008944F7" w:rsidRDefault="008944F7"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3610"/>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4B7"/>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2DA"/>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698E"/>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817"/>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0EFE"/>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CDD"/>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58B9"/>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584E"/>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70F"/>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086"/>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44F7"/>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5E48"/>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A5A"/>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3385"/>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2B6"/>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6F8772C9-26DF-4256-AF0D-93ED5C1A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6.xml"/><Relationship Id="rId39"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consultantplus://offline/ref=4BA48BE624A91FD31E16D9987D2DABDF3ADC80E072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consultantplus://offline/ref=4BA48BE624A91FD31E16D9987D2DABDF3ADC80E17BC4A66BBF0F300EE926h9G" TargetMode="External"/><Relationship Id="rId38" Type="http://schemas.openxmlformats.org/officeDocument/2006/relationships/hyperlink" Target="consultantplus://offline/ref=4BA48BE624A91FD31E16D9987D2DABDF3ADC8EE475C9A66BBF0F300EE926h9G" TargetMode="Externa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http://www.rosseti.ru/about/anticorruptionpolicy/policy/index.php"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eader" Target="header6.xml"/><Relationship Id="rId32" Type="http://schemas.openxmlformats.org/officeDocument/2006/relationships/hyperlink" Target="consultantplus://offline/ref=4BA48BE624A91FD31E16D9987D2DABDF3ADC80E474C9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yperlink" Target="consultantplus://offline/ref=4BA48BE624A91FD31E16D9987D2DABDF3ADC80E072C9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D89EE74C4A66BBF0F300EE926h9G" TargetMode="External"/><Relationship Id="rId44"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consultantplus://offline/ref=4BA48BE624A91FD31E16D9987D2DABDF3ADC8BE676C8A66BBF0F300EE969ACC768B8C8F4E178844D2EhAG"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eader" Target="header9.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7F368-EB85-4D36-9BB5-3C174F41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1</Pages>
  <Words>20595</Words>
  <Characters>117397</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137717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81</cp:revision>
  <cp:lastPrinted>2016-09-14T10:14:00Z</cp:lastPrinted>
  <dcterms:created xsi:type="dcterms:W3CDTF">2016-07-15T04:13:00Z</dcterms:created>
  <dcterms:modified xsi:type="dcterms:W3CDTF">2017-05-15T13:48:00Z</dcterms:modified>
</cp:coreProperties>
</file>